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F9FE" w14:textId="77777777" w:rsidR="003C5FE0" w:rsidRPr="00A82B09" w:rsidRDefault="003C5FE0">
      <w:pPr>
        <w:pStyle w:val="Textoindependiente"/>
        <w:rPr>
          <w:rFonts w:ascii="Arial" w:hAnsi="Arial" w:cs="Arial"/>
        </w:rPr>
      </w:pPr>
    </w:p>
    <w:p w14:paraId="040175BF" w14:textId="77777777" w:rsidR="00E80DF9" w:rsidRPr="008520BE" w:rsidRDefault="00536329" w:rsidP="00536329">
      <w:pPr>
        <w:pStyle w:val="Textoindependiente"/>
        <w:rPr>
          <w:rFonts w:ascii="Arial" w:hAnsi="Arial" w:cs="Arial"/>
        </w:rPr>
      </w:pPr>
      <w:r w:rsidRPr="008520BE">
        <w:rPr>
          <w:rFonts w:ascii="Arial" w:hAnsi="Arial" w:cs="Arial"/>
        </w:rPr>
        <w:t xml:space="preserve">CONTRATO </w:t>
      </w:r>
      <w:r w:rsidRPr="008520BE">
        <w:rPr>
          <w:rFonts w:ascii="Arial" w:hAnsi="Arial" w:cs="Arial"/>
          <w:b/>
        </w:rPr>
        <w:tab/>
      </w:r>
      <w:r w:rsidR="00305F51" w:rsidRPr="008520BE">
        <w:rPr>
          <w:rFonts w:ascii="Arial" w:hAnsi="Arial" w:cs="Arial"/>
          <w:b/>
        </w:rPr>
        <w:t>:</w:t>
      </w:r>
      <w:r w:rsidR="00305F51" w:rsidRPr="008520BE">
        <w:rPr>
          <w:rFonts w:ascii="Arial" w:hAnsi="Arial" w:cs="Arial"/>
          <w:b/>
        </w:rPr>
        <w:tab/>
      </w:r>
      <w:r w:rsidR="00305F51" w:rsidRPr="008520BE">
        <w:rPr>
          <w:rFonts w:ascii="Arial" w:hAnsi="Arial" w:cs="Arial"/>
          <w:b/>
        </w:rPr>
        <w:tab/>
      </w:r>
      <w:r w:rsidRPr="008520BE">
        <w:rPr>
          <w:rFonts w:ascii="Arial" w:hAnsi="Arial" w:cs="Arial"/>
        </w:rPr>
        <w:tab/>
        <w:t>PRESTACI</w:t>
      </w:r>
      <w:r w:rsidR="004802B0" w:rsidRPr="008520BE">
        <w:rPr>
          <w:rFonts w:ascii="Arial" w:hAnsi="Arial" w:cs="Arial"/>
        </w:rPr>
        <w:t>Ó</w:t>
      </w:r>
      <w:r w:rsidRPr="008520BE">
        <w:rPr>
          <w:rFonts w:ascii="Arial" w:hAnsi="Arial" w:cs="Arial"/>
        </w:rPr>
        <w:t>N</w:t>
      </w:r>
      <w:r w:rsidR="004802B0" w:rsidRPr="008520BE">
        <w:rPr>
          <w:rFonts w:ascii="Arial" w:hAnsi="Arial" w:cs="Arial"/>
        </w:rPr>
        <w:t xml:space="preserve"> </w:t>
      </w:r>
      <w:r w:rsidRPr="008520BE">
        <w:rPr>
          <w:rFonts w:ascii="Arial" w:hAnsi="Arial" w:cs="Arial"/>
        </w:rPr>
        <w:t>DE SERVICIOS</w:t>
      </w:r>
      <w:r w:rsidR="00D743F1" w:rsidRPr="008520BE">
        <w:rPr>
          <w:rFonts w:ascii="Arial" w:hAnsi="Arial" w:cs="Arial"/>
        </w:rPr>
        <w:t xml:space="preserve"> </w:t>
      </w:r>
      <w:r w:rsidR="00185C8A" w:rsidRPr="008520BE">
        <w:rPr>
          <w:rFonts w:ascii="Arial" w:hAnsi="Arial" w:cs="Arial"/>
        </w:rPr>
        <w:t xml:space="preserve"> </w:t>
      </w:r>
    </w:p>
    <w:p w14:paraId="470EC627" w14:textId="1743DBCF" w:rsidR="00536329" w:rsidRPr="008520BE" w:rsidRDefault="00185C8A" w:rsidP="00536329">
      <w:pPr>
        <w:pStyle w:val="Textoindependiente"/>
        <w:rPr>
          <w:rFonts w:ascii="Arial" w:hAnsi="Arial" w:cs="Arial"/>
        </w:rPr>
      </w:pPr>
      <w:r w:rsidRPr="008520BE">
        <w:rPr>
          <w:rFonts w:ascii="Arial" w:hAnsi="Arial" w:cs="Arial"/>
        </w:rPr>
        <w:t>CONTRATISTA</w:t>
      </w:r>
      <w:r w:rsidR="00536329" w:rsidRPr="008520BE">
        <w:rPr>
          <w:rFonts w:ascii="Arial" w:hAnsi="Arial" w:cs="Arial"/>
        </w:rPr>
        <w:t>:</w:t>
      </w:r>
      <w:r w:rsidR="00305F51" w:rsidRPr="008520BE">
        <w:rPr>
          <w:rFonts w:ascii="Arial" w:hAnsi="Arial" w:cs="Arial"/>
        </w:rPr>
        <w:tab/>
      </w:r>
      <w:r w:rsidR="00305F51" w:rsidRPr="008520BE">
        <w:rPr>
          <w:rFonts w:ascii="Arial" w:hAnsi="Arial" w:cs="Arial"/>
        </w:rPr>
        <w:tab/>
      </w:r>
      <w:r w:rsidR="00536329" w:rsidRPr="008520BE">
        <w:rPr>
          <w:rFonts w:ascii="Arial" w:hAnsi="Arial" w:cs="Arial"/>
        </w:rPr>
        <w:t xml:space="preserve"> </w:t>
      </w:r>
      <w:r w:rsidR="00536329" w:rsidRPr="008520BE">
        <w:rPr>
          <w:rFonts w:ascii="Arial" w:hAnsi="Arial" w:cs="Arial"/>
        </w:rPr>
        <w:tab/>
      </w:r>
      <w:r w:rsidR="008520BE" w:rsidRPr="008520BE">
        <w:rPr>
          <w:rFonts w:ascii="Arial" w:hAnsi="Arial" w:cs="Arial"/>
        </w:rPr>
        <w:t xml:space="preserve">LINA MARIA ARBOLEDA HURTADO </w:t>
      </w:r>
      <w:r w:rsidR="00180E49" w:rsidRPr="008520BE">
        <w:rPr>
          <w:rFonts w:ascii="Arial" w:hAnsi="Arial" w:cs="Arial"/>
        </w:rPr>
        <w:tab/>
      </w:r>
    </w:p>
    <w:p w14:paraId="1CD48EA0" w14:textId="4A19389F" w:rsidR="00536329" w:rsidRPr="008520BE" w:rsidRDefault="00536329" w:rsidP="00536329">
      <w:pPr>
        <w:pStyle w:val="Textoindependiente"/>
        <w:rPr>
          <w:rFonts w:ascii="Arial" w:hAnsi="Arial" w:cs="Arial"/>
        </w:rPr>
      </w:pPr>
      <w:r w:rsidRPr="008520BE">
        <w:rPr>
          <w:rFonts w:ascii="Arial" w:hAnsi="Arial" w:cs="Arial"/>
        </w:rPr>
        <w:t>IDENTIFICACIÓN:</w:t>
      </w:r>
      <w:r w:rsidR="00305F51" w:rsidRPr="008520BE">
        <w:rPr>
          <w:rFonts w:ascii="Arial" w:hAnsi="Arial" w:cs="Arial"/>
        </w:rPr>
        <w:tab/>
      </w:r>
      <w:r w:rsidR="00305F51" w:rsidRPr="008520BE">
        <w:rPr>
          <w:rFonts w:ascii="Arial" w:hAnsi="Arial" w:cs="Arial"/>
        </w:rPr>
        <w:tab/>
      </w:r>
      <w:r w:rsidR="00E80DF9" w:rsidRPr="008520BE">
        <w:rPr>
          <w:rFonts w:ascii="Arial" w:hAnsi="Arial" w:cs="Arial"/>
        </w:rPr>
        <w:tab/>
      </w:r>
      <w:r w:rsidR="008520BE" w:rsidRPr="008520BE">
        <w:rPr>
          <w:rFonts w:ascii="Arial" w:hAnsi="Arial" w:cs="Arial"/>
        </w:rPr>
        <w:t>1.144.157.377</w:t>
      </w:r>
      <w:r w:rsidR="00180E49" w:rsidRPr="008520BE">
        <w:rPr>
          <w:rFonts w:ascii="Arial" w:hAnsi="Arial" w:cs="Arial"/>
        </w:rPr>
        <w:t xml:space="preserve"> DE</w:t>
      </w:r>
      <w:r w:rsidR="00BA1E44" w:rsidRPr="008520BE">
        <w:rPr>
          <w:rFonts w:ascii="Arial" w:hAnsi="Arial" w:cs="Arial"/>
        </w:rPr>
        <w:t xml:space="preserve"> </w:t>
      </w:r>
      <w:r w:rsidR="008520BE" w:rsidRPr="008520BE">
        <w:rPr>
          <w:rFonts w:ascii="Arial" w:hAnsi="Arial" w:cs="Arial"/>
        </w:rPr>
        <w:t>CALI</w:t>
      </w:r>
      <w:r w:rsidRPr="008520BE">
        <w:rPr>
          <w:rFonts w:ascii="Arial" w:hAnsi="Arial" w:cs="Arial"/>
        </w:rPr>
        <w:tab/>
      </w:r>
    </w:p>
    <w:p w14:paraId="21705C67" w14:textId="46442D3B" w:rsidR="00536329" w:rsidRPr="008520BE" w:rsidRDefault="00536329" w:rsidP="00536329">
      <w:pPr>
        <w:pStyle w:val="Textoindependiente"/>
        <w:rPr>
          <w:rFonts w:ascii="Arial" w:hAnsi="Arial" w:cs="Arial"/>
        </w:rPr>
      </w:pPr>
      <w:r w:rsidRPr="008520BE">
        <w:rPr>
          <w:rFonts w:ascii="Arial" w:hAnsi="Arial" w:cs="Arial"/>
        </w:rPr>
        <w:t xml:space="preserve">CODIGO </w:t>
      </w:r>
      <w:r w:rsidR="00AC37A4" w:rsidRPr="008520BE">
        <w:rPr>
          <w:rFonts w:ascii="Arial" w:hAnsi="Arial" w:cs="Arial"/>
        </w:rPr>
        <w:t>DISPONIBILIDAD:</w:t>
      </w:r>
      <w:r w:rsidR="00411132" w:rsidRPr="008520BE">
        <w:rPr>
          <w:rFonts w:ascii="Arial" w:hAnsi="Arial" w:cs="Arial"/>
        </w:rPr>
        <w:t xml:space="preserve"> </w:t>
      </w:r>
      <w:r w:rsidR="00185C8A" w:rsidRPr="008520BE">
        <w:rPr>
          <w:rFonts w:ascii="Arial" w:hAnsi="Arial" w:cs="Arial"/>
        </w:rPr>
        <w:tab/>
        <w:t xml:space="preserve">No. CDP. </w:t>
      </w:r>
      <w:r w:rsidR="00074961" w:rsidRPr="008520BE">
        <w:rPr>
          <w:rFonts w:ascii="Arial" w:hAnsi="Arial" w:cs="Arial"/>
        </w:rPr>
        <w:t xml:space="preserve"> </w:t>
      </w:r>
      <w:r w:rsidR="008520BE" w:rsidRPr="008520BE">
        <w:rPr>
          <w:rFonts w:ascii="Arial" w:hAnsi="Arial" w:cs="Arial"/>
        </w:rPr>
        <w:t>3500233416</w:t>
      </w:r>
    </w:p>
    <w:p w14:paraId="6E95B1CF" w14:textId="1ED89E88" w:rsidR="00536329" w:rsidRPr="008520BE" w:rsidRDefault="00185C8A" w:rsidP="00536329">
      <w:pPr>
        <w:pStyle w:val="Textoindependiente"/>
        <w:rPr>
          <w:rFonts w:ascii="Arial" w:hAnsi="Arial" w:cs="Arial"/>
        </w:rPr>
      </w:pPr>
      <w:r w:rsidRPr="008520BE">
        <w:rPr>
          <w:rFonts w:ascii="Arial" w:hAnsi="Arial" w:cs="Arial"/>
        </w:rPr>
        <w:t>RESERVA:</w:t>
      </w:r>
      <w:r w:rsidR="00305F51" w:rsidRPr="008520BE">
        <w:rPr>
          <w:rFonts w:ascii="Arial" w:hAnsi="Arial" w:cs="Arial"/>
        </w:rPr>
        <w:tab/>
      </w:r>
      <w:r w:rsidR="00305F51" w:rsidRPr="008520BE">
        <w:rPr>
          <w:rFonts w:ascii="Arial" w:hAnsi="Arial" w:cs="Arial"/>
        </w:rPr>
        <w:tab/>
      </w:r>
      <w:r w:rsidR="00305F51" w:rsidRPr="008520BE">
        <w:rPr>
          <w:rFonts w:ascii="Arial" w:hAnsi="Arial" w:cs="Arial"/>
        </w:rPr>
        <w:tab/>
      </w:r>
      <w:r w:rsidRPr="008520BE">
        <w:rPr>
          <w:rFonts w:ascii="Arial" w:hAnsi="Arial" w:cs="Arial"/>
        </w:rPr>
        <w:tab/>
        <w:t>No. RPC</w:t>
      </w:r>
      <w:r w:rsidR="00074961" w:rsidRPr="008520BE">
        <w:rPr>
          <w:rFonts w:ascii="Arial" w:hAnsi="Arial" w:cs="Arial"/>
        </w:rPr>
        <w:t>.</w:t>
      </w:r>
      <w:r w:rsidRPr="008520BE">
        <w:rPr>
          <w:rFonts w:ascii="Arial" w:hAnsi="Arial" w:cs="Arial"/>
        </w:rPr>
        <w:t xml:space="preserve">  </w:t>
      </w:r>
      <w:r w:rsidR="008520BE" w:rsidRPr="008520BE">
        <w:rPr>
          <w:rFonts w:ascii="Arial" w:hAnsi="Arial" w:cs="Arial"/>
        </w:rPr>
        <w:t>4500361077</w:t>
      </w:r>
      <w:r w:rsidR="006A2B9C" w:rsidRPr="008520BE">
        <w:rPr>
          <w:rFonts w:ascii="Arial" w:hAnsi="Arial" w:cs="Arial"/>
        </w:rPr>
        <w:tab/>
      </w:r>
      <w:r w:rsidR="00E80DF9" w:rsidRPr="008520BE">
        <w:rPr>
          <w:rFonts w:ascii="Arial" w:hAnsi="Arial" w:cs="Arial"/>
        </w:rPr>
        <w:tab/>
      </w:r>
      <w:r w:rsidR="00536329" w:rsidRPr="008520BE">
        <w:rPr>
          <w:rFonts w:ascii="Arial" w:hAnsi="Arial" w:cs="Arial"/>
        </w:rPr>
        <w:tab/>
        <w:t xml:space="preserve"> </w:t>
      </w:r>
    </w:p>
    <w:p w14:paraId="725B1CBF" w14:textId="09FF23D7" w:rsidR="00032343" w:rsidRPr="008520BE" w:rsidRDefault="00536329" w:rsidP="00536329">
      <w:pPr>
        <w:pStyle w:val="Textoindependiente"/>
        <w:jc w:val="left"/>
        <w:rPr>
          <w:rFonts w:ascii="Arial" w:hAnsi="Arial" w:cs="Arial"/>
        </w:rPr>
      </w:pPr>
      <w:r w:rsidRPr="008520BE">
        <w:rPr>
          <w:rFonts w:ascii="Arial" w:hAnsi="Arial" w:cs="Arial"/>
        </w:rPr>
        <w:t>VALORDELCON</w:t>
      </w:r>
      <w:r w:rsidR="00185C8A" w:rsidRPr="008520BE">
        <w:rPr>
          <w:rFonts w:ascii="Arial" w:hAnsi="Arial" w:cs="Arial"/>
        </w:rPr>
        <w:t>TRATO</w:t>
      </w:r>
      <w:r w:rsidR="009367CA" w:rsidRPr="008520BE">
        <w:rPr>
          <w:rFonts w:ascii="Arial" w:hAnsi="Arial" w:cs="Arial"/>
        </w:rPr>
        <w:t>:</w:t>
      </w:r>
      <w:r w:rsidR="0013777F" w:rsidRPr="008520BE">
        <w:rPr>
          <w:rFonts w:ascii="Arial" w:hAnsi="Arial" w:cs="Arial"/>
        </w:rPr>
        <w:tab/>
      </w:r>
      <w:r w:rsidR="0013777F" w:rsidRPr="008520BE">
        <w:rPr>
          <w:rFonts w:ascii="Arial" w:hAnsi="Arial" w:cs="Arial"/>
        </w:rPr>
        <w:tab/>
      </w:r>
      <w:r w:rsidR="006A2B9C" w:rsidRPr="008520BE">
        <w:rPr>
          <w:rFonts w:ascii="Arial" w:hAnsi="Arial" w:cs="Arial"/>
        </w:rPr>
        <w:t xml:space="preserve">$ </w:t>
      </w:r>
      <w:r w:rsidR="008520BE" w:rsidRPr="008520BE">
        <w:rPr>
          <w:rFonts w:ascii="Arial" w:hAnsi="Arial" w:cs="Arial"/>
        </w:rPr>
        <w:t>11.385.000</w:t>
      </w:r>
      <w:r w:rsidR="00BA1E44" w:rsidRPr="008520BE">
        <w:rPr>
          <w:rFonts w:ascii="Arial" w:hAnsi="Arial" w:cs="Arial"/>
        </w:rPr>
        <w:t xml:space="preserve"> </w:t>
      </w:r>
      <w:r w:rsidR="008520BE" w:rsidRPr="008520BE">
        <w:rPr>
          <w:rFonts w:ascii="Arial" w:hAnsi="Arial" w:cs="Arial"/>
        </w:rPr>
        <w:t>ONCE MILLONES TRESCIENTOS OCHENTA Y CINCO MIL PESOS M/CTE</w:t>
      </w:r>
    </w:p>
    <w:p w14:paraId="65C890B9" w14:textId="73B6E1F9" w:rsidR="000005A3" w:rsidRPr="008520BE" w:rsidRDefault="00185C8A" w:rsidP="00536329">
      <w:pPr>
        <w:pStyle w:val="Textoindependiente"/>
        <w:jc w:val="left"/>
        <w:rPr>
          <w:rFonts w:ascii="Arial" w:hAnsi="Arial" w:cs="Arial"/>
        </w:rPr>
      </w:pPr>
      <w:r w:rsidRPr="008520BE">
        <w:rPr>
          <w:rFonts w:ascii="Arial" w:hAnsi="Arial" w:cs="Arial"/>
        </w:rPr>
        <w:t>D</w:t>
      </w:r>
      <w:r w:rsidR="00074961" w:rsidRPr="008520BE">
        <w:rPr>
          <w:rFonts w:ascii="Arial" w:hAnsi="Arial" w:cs="Arial"/>
        </w:rPr>
        <w:t>URACIÓN:</w:t>
      </w:r>
      <w:r w:rsidR="000005A3" w:rsidRPr="008520BE">
        <w:rPr>
          <w:rFonts w:ascii="Arial" w:hAnsi="Arial" w:cs="Arial"/>
        </w:rPr>
        <w:tab/>
      </w:r>
      <w:r w:rsidR="000005A3" w:rsidRPr="008520BE">
        <w:rPr>
          <w:rFonts w:ascii="Arial" w:hAnsi="Arial" w:cs="Arial"/>
        </w:rPr>
        <w:tab/>
      </w:r>
      <w:r w:rsidR="000005A3" w:rsidRPr="008520BE">
        <w:rPr>
          <w:rFonts w:ascii="Arial" w:hAnsi="Arial" w:cs="Arial"/>
        </w:rPr>
        <w:tab/>
      </w:r>
      <w:r w:rsidR="00074961" w:rsidRPr="008520BE">
        <w:rPr>
          <w:rFonts w:ascii="Arial" w:hAnsi="Arial" w:cs="Arial"/>
        </w:rPr>
        <w:tab/>
      </w:r>
      <w:r w:rsidR="000005A3" w:rsidRPr="008520BE">
        <w:rPr>
          <w:rFonts w:ascii="Arial" w:hAnsi="Arial" w:cs="Arial"/>
        </w:rPr>
        <w:t>H</w:t>
      </w:r>
      <w:r w:rsidR="00D743F1" w:rsidRPr="008520BE">
        <w:rPr>
          <w:rFonts w:ascii="Arial" w:hAnsi="Arial" w:cs="Arial"/>
        </w:rPr>
        <w:t xml:space="preserve">ASTA </w:t>
      </w:r>
      <w:r w:rsidR="00180E49" w:rsidRPr="008520BE">
        <w:rPr>
          <w:rFonts w:ascii="Arial" w:hAnsi="Arial" w:cs="Arial"/>
        </w:rPr>
        <w:t xml:space="preserve">EL 30 DE </w:t>
      </w:r>
      <w:r w:rsidR="006A2B9C" w:rsidRPr="008520BE">
        <w:rPr>
          <w:rFonts w:ascii="Arial" w:hAnsi="Arial" w:cs="Arial"/>
        </w:rPr>
        <w:t>ABRIL</w:t>
      </w:r>
      <w:r w:rsidR="00180E49" w:rsidRPr="008520BE">
        <w:rPr>
          <w:rFonts w:ascii="Arial" w:hAnsi="Arial" w:cs="Arial"/>
        </w:rPr>
        <w:t xml:space="preserve"> DE 202</w:t>
      </w:r>
      <w:r w:rsidR="0084763A" w:rsidRPr="008520BE">
        <w:rPr>
          <w:rFonts w:ascii="Arial" w:hAnsi="Arial" w:cs="Arial"/>
        </w:rPr>
        <w:t>5</w:t>
      </w:r>
    </w:p>
    <w:p w14:paraId="5A64ECA3" w14:textId="31494637" w:rsidR="00536329" w:rsidRPr="008520BE" w:rsidRDefault="000005A3" w:rsidP="000005A3">
      <w:pPr>
        <w:pStyle w:val="Textoindependiente"/>
        <w:jc w:val="left"/>
        <w:rPr>
          <w:rFonts w:ascii="Arial" w:hAnsi="Arial" w:cs="Arial"/>
        </w:rPr>
      </w:pPr>
      <w:r w:rsidRPr="008520BE">
        <w:rPr>
          <w:rFonts w:ascii="Arial" w:hAnsi="Arial" w:cs="Arial"/>
        </w:rPr>
        <w:t>SUPERVISOR:</w:t>
      </w:r>
      <w:r w:rsidRPr="008520BE">
        <w:rPr>
          <w:rFonts w:ascii="Arial" w:hAnsi="Arial" w:cs="Arial"/>
        </w:rPr>
        <w:tab/>
      </w:r>
      <w:r w:rsidRPr="008520BE">
        <w:rPr>
          <w:rFonts w:ascii="Arial" w:hAnsi="Arial" w:cs="Arial"/>
        </w:rPr>
        <w:tab/>
      </w:r>
      <w:r w:rsidRPr="008520BE">
        <w:rPr>
          <w:rFonts w:ascii="Arial" w:hAnsi="Arial" w:cs="Arial"/>
        </w:rPr>
        <w:tab/>
      </w:r>
      <w:r w:rsidR="0084763A" w:rsidRPr="008520BE">
        <w:rPr>
          <w:rFonts w:ascii="Arial" w:hAnsi="Arial" w:cs="Arial"/>
        </w:rPr>
        <w:t>TOMAS GUTIERREZ MAÑOSCA</w:t>
      </w:r>
    </w:p>
    <w:p w14:paraId="6CD7047A" w14:textId="4DB6E70B" w:rsidR="000005A3" w:rsidRPr="008520BE" w:rsidRDefault="00017D18" w:rsidP="000005A3">
      <w:pPr>
        <w:pStyle w:val="Textoindependiente"/>
        <w:jc w:val="left"/>
        <w:rPr>
          <w:rFonts w:ascii="Arial" w:hAnsi="Arial" w:cs="Arial"/>
        </w:rPr>
      </w:pPr>
      <w:r w:rsidRPr="008520BE">
        <w:rPr>
          <w:rFonts w:ascii="Arial" w:hAnsi="Arial" w:cs="Arial"/>
        </w:rPr>
        <w:t xml:space="preserve"> </w:t>
      </w:r>
    </w:p>
    <w:p w14:paraId="0FD39F4E" w14:textId="77777777" w:rsidR="00185C8A" w:rsidRPr="00E25C16" w:rsidRDefault="00536329" w:rsidP="00185C8A">
      <w:pPr>
        <w:pStyle w:val="Textoindependiente2"/>
        <w:spacing w:line="240" w:lineRule="auto"/>
        <w:jc w:val="both"/>
        <w:rPr>
          <w:rFonts w:ascii="Arial" w:hAnsi="Arial" w:cs="Arial"/>
          <w:b/>
          <w:sz w:val="22"/>
          <w:szCs w:val="22"/>
        </w:rPr>
      </w:pPr>
      <w:r w:rsidRPr="00E25C16">
        <w:rPr>
          <w:rFonts w:ascii="Arial" w:hAnsi="Arial" w:cs="Arial"/>
          <w:b/>
          <w:sz w:val="22"/>
          <w:szCs w:val="22"/>
        </w:rPr>
        <w:t>OBJETO DEL CONTRATO</w:t>
      </w:r>
      <w:r w:rsidR="00C02F63" w:rsidRPr="00E25C16">
        <w:rPr>
          <w:rFonts w:ascii="Arial" w:hAnsi="Arial" w:cs="Arial"/>
          <w:b/>
          <w:sz w:val="22"/>
          <w:szCs w:val="22"/>
        </w:rPr>
        <w:t xml:space="preserve"> </w:t>
      </w:r>
    </w:p>
    <w:p w14:paraId="5BFA0E98" w14:textId="2E92E9E2" w:rsidR="00180E49" w:rsidRPr="00E25C16" w:rsidRDefault="008520BE" w:rsidP="0084763A">
      <w:pPr>
        <w:pStyle w:val="Textoindependiente"/>
        <w:ind w:left="20"/>
        <w:rPr>
          <w:rFonts w:ascii="Arial" w:hAnsi="Arial" w:cs="Arial"/>
          <w:color w:val="000000"/>
          <w:sz w:val="22"/>
          <w:szCs w:val="22"/>
          <w:shd w:val="clear" w:color="auto" w:fill="FFFFFF"/>
        </w:rPr>
      </w:pPr>
      <w:r w:rsidRPr="00E25C16">
        <w:rPr>
          <w:rFonts w:ascii="Arial" w:hAnsi="Arial" w:cs="Arial"/>
          <w:color w:val="000000"/>
          <w:sz w:val="22"/>
          <w:szCs w:val="22"/>
          <w:shd w:val="clear" w:color="auto" w:fill="FFFFFF"/>
        </w:rPr>
        <w:t>PRESTACIÓN DE SERVICIOS PROFESIONALES PARA LA EJECUCIÓN DE PROGRAMAS, PLANES Y PROYECTOS EN EL ÁMBITO DEL DEPORTE, LA RECREACIÓN Y LA ACTIVIDAD FÍSICA, CON EL PROPÓSITO DE FORTALECER DESDE SU PERFIL LOS OBJETIVOS ESTABLECIDOS POR LA SECRETARÍA DEL DEPORTE Y LA RECREACIÓN.</w:t>
      </w:r>
      <w:r w:rsidR="006A2B9C" w:rsidRPr="00E25C16">
        <w:rPr>
          <w:rFonts w:ascii="Arial" w:hAnsi="Arial" w:cs="Arial"/>
          <w:color w:val="000000"/>
          <w:sz w:val="22"/>
          <w:szCs w:val="22"/>
          <w:shd w:val="clear" w:color="auto" w:fill="FFFFFF"/>
        </w:rPr>
        <w:tab/>
      </w:r>
      <w:r w:rsidR="006A2B9C" w:rsidRPr="00E25C16">
        <w:rPr>
          <w:rFonts w:ascii="Arial" w:hAnsi="Arial" w:cs="Arial"/>
          <w:color w:val="000000"/>
          <w:sz w:val="22"/>
          <w:szCs w:val="22"/>
          <w:shd w:val="clear" w:color="auto" w:fill="FFFFFF"/>
        </w:rPr>
        <w:tab/>
      </w:r>
      <w:r w:rsidR="006A2B9C" w:rsidRPr="00E25C16">
        <w:rPr>
          <w:rFonts w:ascii="Arial" w:hAnsi="Arial" w:cs="Arial"/>
          <w:color w:val="000000"/>
          <w:sz w:val="22"/>
          <w:szCs w:val="22"/>
          <w:shd w:val="clear" w:color="auto" w:fill="FFFFFF"/>
        </w:rPr>
        <w:tab/>
      </w:r>
      <w:r w:rsidR="006A2B9C" w:rsidRPr="00E25C16">
        <w:rPr>
          <w:rFonts w:ascii="Arial" w:hAnsi="Arial" w:cs="Arial"/>
          <w:color w:val="000000"/>
          <w:sz w:val="22"/>
          <w:szCs w:val="22"/>
          <w:shd w:val="clear" w:color="auto" w:fill="FFFFFF"/>
        </w:rPr>
        <w:tab/>
      </w:r>
      <w:r w:rsidR="006A2B9C" w:rsidRPr="00E25C16">
        <w:rPr>
          <w:rFonts w:ascii="Arial" w:hAnsi="Arial" w:cs="Arial"/>
          <w:color w:val="000000"/>
          <w:sz w:val="22"/>
          <w:szCs w:val="22"/>
          <w:shd w:val="clear" w:color="auto" w:fill="FFFFFF"/>
        </w:rPr>
        <w:tab/>
      </w:r>
    </w:p>
    <w:p w14:paraId="6BEB26B7" w14:textId="77777777" w:rsidR="006A2B9C" w:rsidRPr="00E25C16" w:rsidRDefault="006A2B9C" w:rsidP="00180E49">
      <w:pPr>
        <w:pStyle w:val="Textoindependiente"/>
        <w:ind w:left="20"/>
        <w:rPr>
          <w:rFonts w:ascii="Arial" w:hAnsi="Arial" w:cs="Arial"/>
          <w:color w:val="000000"/>
          <w:sz w:val="22"/>
          <w:szCs w:val="22"/>
          <w:shd w:val="clear" w:color="auto" w:fill="FFFFFF"/>
        </w:rPr>
      </w:pPr>
    </w:p>
    <w:p w14:paraId="230ED508" w14:textId="2B20DA4B" w:rsidR="00CA5E7F" w:rsidRPr="00E25C16" w:rsidRDefault="00536329" w:rsidP="00A942B0">
      <w:pPr>
        <w:pStyle w:val="Textoindependiente"/>
        <w:ind w:left="20"/>
        <w:rPr>
          <w:rFonts w:ascii="Arial" w:hAnsi="Arial" w:cs="Arial"/>
          <w:b/>
          <w:color w:val="000000"/>
          <w:sz w:val="22"/>
          <w:szCs w:val="22"/>
          <w:lang w:val="es-ES_tradnl"/>
        </w:rPr>
      </w:pPr>
      <w:r w:rsidRPr="00E25C16">
        <w:rPr>
          <w:rFonts w:ascii="Arial" w:hAnsi="Arial" w:cs="Arial"/>
          <w:sz w:val="22"/>
          <w:szCs w:val="22"/>
          <w:lang w:val="es-ES_tradnl"/>
        </w:rPr>
        <w:t>En cumplimiento de las obligaciones es</w:t>
      </w:r>
      <w:r w:rsidR="00074961" w:rsidRPr="00E25C16">
        <w:rPr>
          <w:rFonts w:ascii="Arial" w:hAnsi="Arial" w:cs="Arial"/>
          <w:sz w:val="22"/>
          <w:szCs w:val="22"/>
          <w:lang w:val="es-ES_tradnl"/>
        </w:rPr>
        <w:t xml:space="preserve">tablecidas en la cláusula </w:t>
      </w:r>
      <w:r w:rsidR="00180E49" w:rsidRPr="00E25C16">
        <w:rPr>
          <w:rFonts w:ascii="Arial" w:hAnsi="Arial" w:cs="Arial"/>
          <w:b/>
          <w:bCs/>
          <w:sz w:val="22"/>
          <w:szCs w:val="22"/>
          <w:lang w:val="es-ES_tradnl"/>
        </w:rPr>
        <w:t>PRIMERA</w:t>
      </w:r>
      <w:r w:rsidR="005F1433" w:rsidRPr="00E25C16">
        <w:rPr>
          <w:rFonts w:ascii="Arial" w:hAnsi="Arial" w:cs="Arial"/>
          <w:sz w:val="22"/>
          <w:szCs w:val="22"/>
          <w:lang w:val="es-ES_tradnl"/>
        </w:rPr>
        <w:t xml:space="preserve"> del</w:t>
      </w:r>
      <w:r w:rsidR="00185C8A" w:rsidRPr="00E25C16">
        <w:rPr>
          <w:rFonts w:ascii="Arial" w:hAnsi="Arial" w:cs="Arial"/>
          <w:sz w:val="22"/>
          <w:szCs w:val="22"/>
          <w:lang w:val="es-ES_tradnl"/>
        </w:rPr>
        <w:t xml:space="preserve"> contrato No.</w:t>
      </w:r>
      <w:r w:rsidR="00D743F1" w:rsidRPr="00E25C16">
        <w:rPr>
          <w:rFonts w:ascii="Arial" w:hAnsi="Arial" w:cs="Arial"/>
          <w:sz w:val="22"/>
          <w:szCs w:val="22"/>
          <w:lang w:val="es-ES_tradnl"/>
        </w:rPr>
        <w:t xml:space="preserve"> </w:t>
      </w:r>
      <w:r w:rsidR="006A2B9C" w:rsidRPr="00E25C16">
        <w:rPr>
          <w:rFonts w:ascii="Arial" w:hAnsi="Arial" w:cs="Arial"/>
          <w:sz w:val="22"/>
          <w:szCs w:val="22"/>
          <w:lang w:val="es-ES_tradnl"/>
        </w:rPr>
        <w:t>416</w:t>
      </w:r>
      <w:r w:rsidR="002A3190" w:rsidRPr="00E25C16">
        <w:rPr>
          <w:rFonts w:ascii="Arial" w:hAnsi="Arial" w:cs="Arial"/>
          <w:sz w:val="22"/>
          <w:szCs w:val="22"/>
          <w:lang w:val="es-ES_tradnl"/>
        </w:rPr>
        <w:t>2</w:t>
      </w:r>
      <w:r w:rsidR="006A2B9C" w:rsidRPr="00E25C16">
        <w:rPr>
          <w:rFonts w:ascii="Arial" w:hAnsi="Arial" w:cs="Arial"/>
          <w:sz w:val="22"/>
          <w:szCs w:val="22"/>
          <w:lang w:val="es-ES_tradnl"/>
        </w:rPr>
        <w:t>.010.26.1.</w:t>
      </w:r>
      <w:r w:rsidR="008520BE" w:rsidRPr="00E25C16">
        <w:rPr>
          <w:rFonts w:ascii="Arial" w:hAnsi="Arial" w:cs="Arial"/>
          <w:sz w:val="22"/>
          <w:szCs w:val="22"/>
          <w:lang w:val="es-ES_tradnl"/>
        </w:rPr>
        <w:t>0978</w:t>
      </w:r>
      <w:r w:rsidR="006A2B9C" w:rsidRPr="00E25C16">
        <w:rPr>
          <w:rFonts w:ascii="Arial" w:hAnsi="Arial" w:cs="Arial"/>
          <w:sz w:val="22"/>
          <w:szCs w:val="22"/>
          <w:lang w:val="es-ES_tradnl"/>
        </w:rPr>
        <w:t xml:space="preserve"> de 202</w:t>
      </w:r>
      <w:r w:rsidR="0084763A" w:rsidRPr="00E25C16">
        <w:rPr>
          <w:rFonts w:ascii="Arial" w:hAnsi="Arial" w:cs="Arial"/>
          <w:sz w:val="22"/>
          <w:szCs w:val="22"/>
          <w:lang w:val="es-ES_tradnl"/>
        </w:rPr>
        <w:t>5</w:t>
      </w:r>
      <w:r w:rsidR="00A82B09" w:rsidRPr="00E25C16">
        <w:rPr>
          <w:rFonts w:ascii="Arial" w:hAnsi="Arial" w:cs="Arial"/>
          <w:sz w:val="22"/>
          <w:szCs w:val="22"/>
          <w:lang w:val="es-ES_tradnl"/>
        </w:rPr>
        <w:t>, me permito entregar el informe consolidado en el cual se evidencia la ejecución de cada una de las obligaciones del contrato.</w:t>
      </w:r>
    </w:p>
    <w:p w14:paraId="0B0F5865" w14:textId="77777777" w:rsidR="003C5FE0" w:rsidRPr="00E25C16" w:rsidRDefault="003C5FE0" w:rsidP="005E7EDD">
      <w:pPr>
        <w:pStyle w:val="Textoindependiente"/>
        <w:ind w:left="360"/>
        <w:rPr>
          <w:rFonts w:ascii="Arial" w:hAnsi="Arial" w:cs="Arial"/>
          <w:b/>
          <w:sz w:val="22"/>
          <w:szCs w:val="22"/>
        </w:rPr>
      </w:pPr>
    </w:p>
    <w:p w14:paraId="66BECEEA" w14:textId="77777777" w:rsidR="00CA5E7F" w:rsidRPr="00E25C16" w:rsidRDefault="00CA5E7F" w:rsidP="005E7EDD">
      <w:pPr>
        <w:pStyle w:val="Textoindependiente"/>
        <w:ind w:left="360"/>
        <w:rPr>
          <w:rFonts w:ascii="Arial" w:hAnsi="Arial" w:cs="Arial"/>
          <w:b/>
          <w:sz w:val="22"/>
          <w:szCs w:val="22"/>
        </w:rPr>
      </w:pPr>
      <w:r w:rsidRPr="00E25C16">
        <w:rPr>
          <w:rFonts w:ascii="Arial" w:hAnsi="Arial" w:cs="Arial"/>
          <w:b/>
          <w:sz w:val="22"/>
          <w:szCs w:val="22"/>
        </w:rPr>
        <w:t>ACTIVIDADES DESARROLLADAS</w:t>
      </w:r>
    </w:p>
    <w:p w14:paraId="4114D800" w14:textId="3009F977" w:rsidR="00CA5E7F" w:rsidRPr="00E25C16" w:rsidRDefault="00CA5E7F">
      <w:pPr>
        <w:pStyle w:val="Textoindependiente"/>
        <w:rPr>
          <w:rFonts w:ascii="Arial" w:hAnsi="Arial" w:cs="Arial"/>
          <w:b/>
          <w:sz w:val="22"/>
          <w:szCs w:val="22"/>
        </w:rPr>
      </w:pPr>
    </w:p>
    <w:p w14:paraId="09B40760" w14:textId="3EB3C6A3" w:rsidR="00A82B09" w:rsidRPr="00E25C16" w:rsidRDefault="00A82B09">
      <w:pPr>
        <w:pStyle w:val="Textoindependiente"/>
        <w:rPr>
          <w:rFonts w:ascii="Arial" w:hAnsi="Arial" w:cs="Arial"/>
          <w:b/>
          <w:sz w:val="22"/>
          <w:szCs w:val="22"/>
        </w:rPr>
      </w:pPr>
      <w:r w:rsidRPr="00E25C16">
        <w:rPr>
          <w:rFonts w:ascii="Arial" w:hAnsi="Arial" w:cs="Arial"/>
          <w:sz w:val="22"/>
          <w:szCs w:val="22"/>
        </w:rPr>
        <w:t xml:space="preserve">Informe de gestión relacionada con la ejecución de la </w:t>
      </w:r>
      <w:r w:rsidRPr="00E25C16">
        <w:rPr>
          <w:rFonts w:ascii="Arial" w:hAnsi="Arial" w:cs="Arial"/>
          <w:b/>
          <w:sz w:val="22"/>
          <w:szCs w:val="22"/>
        </w:rPr>
        <w:t>PRIMERA CUOTA</w:t>
      </w:r>
    </w:p>
    <w:p w14:paraId="54A1A685" w14:textId="77777777" w:rsidR="008520BE" w:rsidRPr="00E25C16" w:rsidRDefault="008520BE">
      <w:pPr>
        <w:pStyle w:val="Textoindependiente"/>
        <w:rPr>
          <w:rFonts w:ascii="Arial" w:hAnsi="Arial" w:cs="Arial"/>
          <w:b/>
          <w:sz w:val="22"/>
          <w:szCs w:val="22"/>
        </w:rPr>
      </w:pPr>
    </w:p>
    <w:p w14:paraId="781179B5" w14:textId="77777777" w:rsidR="008520BE" w:rsidRPr="008520BE" w:rsidRDefault="008520BE" w:rsidP="008520BE">
      <w:pPr>
        <w:pStyle w:val="Textoindependiente"/>
        <w:rPr>
          <w:rFonts w:ascii="Arial" w:hAnsi="Arial" w:cs="Arial"/>
          <w:bCs/>
          <w:sz w:val="22"/>
          <w:szCs w:val="22"/>
          <w:lang w:val="es-CO"/>
        </w:rPr>
      </w:pPr>
      <w:r w:rsidRPr="008520BE">
        <w:rPr>
          <w:rFonts w:ascii="Arial" w:hAnsi="Arial" w:cs="Arial"/>
          <w:bCs/>
          <w:sz w:val="22"/>
          <w:szCs w:val="22"/>
          <w:lang w:val="es-CO"/>
        </w:rPr>
        <w:t>1.Diseñar planes y acciones de intervención relacionados con las estrategias del proyecto y el desarrollo técnico de las actividades del mismo. </w:t>
      </w:r>
    </w:p>
    <w:p w14:paraId="51770CCA" w14:textId="108305CB" w:rsidR="008520BE" w:rsidRPr="008520BE" w:rsidRDefault="008520BE" w:rsidP="008520BE">
      <w:pPr>
        <w:pStyle w:val="Textoindependiente"/>
        <w:rPr>
          <w:rFonts w:ascii="Arial" w:hAnsi="Arial" w:cs="Arial"/>
          <w:bCs/>
          <w:sz w:val="22"/>
          <w:szCs w:val="22"/>
          <w:lang w:val="es-CO"/>
        </w:rPr>
      </w:pPr>
    </w:p>
    <w:p w14:paraId="5F327AEC" w14:textId="77777777" w:rsidR="008520BE" w:rsidRPr="008520BE" w:rsidRDefault="008520BE" w:rsidP="008520BE">
      <w:pPr>
        <w:pStyle w:val="Textoindependiente"/>
        <w:numPr>
          <w:ilvl w:val="0"/>
          <w:numId w:val="23"/>
        </w:numPr>
        <w:rPr>
          <w:rFonts w:ascii="Arial" w:hAnsi="Arial" w:cs="Arial"/>
          <w:bCs/>
          <w:sz w:val="22"/>
          <w:szCs w:val="22"/>
          <w:lang w:val="es-CO"/>
        </w:rPr>
      </w:pPr>
      <w:r w:rsidRPr="008520BE">
        <w:rPr>
          <w:rFonts w:ascii="Arial" w:hAnsi="Arial" w:cs="Arial"/>
          <w:bCs/>
          <w:sz w:val="22"/>
          <w:szCs w:val="22"/>
          <w:lang w:val="es-CO"/>
        </w:rPr>
        <w:t xml:space="preserve">Participé de la convocatoria realizada desde la coordinación general del programa conjunto al equipo base, en la cual se realizó la presentación del equipo de profesionales y los cambios con relación a la línea de acción </w:t>
      </w:r>
      <w:r w:rsidRPr="00E25C16">
        <w:rPr>
          <w:rFonts w:ascii="Arial" w:hAnsi="Arial" w:cs="Arial"/>
          <w:bCs/>
          <w:sz w:val="22"/>
          <w:szCs w:val="22"/>
          <w:lang w:val="es-CO"/>
        </w:rPr>
        <w:t>y las</w:t>
      </w:r>
      <w:r w:rsidRPr="008520BE">
        <w:rPr>
          <w:rFonts w:ascii="Arial" w:hAnsi="Arial" w:cs="Arial"/>
          <w:bCs/>
          <w:sz w:val="22"/>
          <w:szCs w:val="22"/>
          <w:lang w:val="es-CO"/>
        </w:rPr>
        <w:t xml:space="preserve"> líneas poblacionales a atender el año en vigencia 2025.</w:t>
      </w:r>
    </w:p>
    <w:p w14:paraId="2EA28BE6" w14:textId="77777777" w:rsidR="008520BE" w:rsidRPr="008520BE" w:rsidRDefault="008520BE" w:rsidP="008520BE">
      <w:pPr>
        <w:pStyle w:val="Textoindependiente"/>
        <w:rPr>
          <w:rFonts w:ascii="Arial" w:hAnsi="Arial" w:cs="Arial"/>
          <w:bCs/>
          <w:sz w:val="22"/>
          <w:szCs w:val="22"/>
          <w:lang w:val="es-CO"/>
        </w:rPr>
      </w:pPr>
    </w:p>
    <w:p w14:paraId="2CDDBA11" w14:textId="77777777" w:rsidR="008520BE" w:rsidRPr="008520BE" w:rsidRDefault="008520BE" w:rsidP="008520BE">
      <w:pPr>
        <w:pStyle w:val="Textoindependiente"/>
        <w:rPr>
          <w:rFonts w:ascii="Arial" w:hAnsi="Arial" w:cs="Arial"/>
          <w:bCs/>
          <w:sz w:val="22"/>
          <w:szCs w:val="22"/>
          <w:lang w:val="es-CO"/>
        </w:rPr>
      </w:pPr>
      <w:r w:rsidRPr="008520BE">
        <w:rPr>
          <w:rFonts w:ascii="Arial" w:hAnsi="Arial" w:cs="Arial"/>
          <w:bCs/>
          <w:sz w:val="22"/>
          <w:szCs w:val="22"/>
          <w:lang w:val="es-CO"/>
        </w:rPr>
        <w:t>2. 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 </w:t>
      </w:r>
    </w:p>
    <w:p w14:paraId="5137EAE7" w14:textId="0D81F240" w:rsidR="008520BE" w:rsidRPr="008520BE" w:rsidRDefault="008520BE" w:rsidP="008520BE">
      <w:pPr>
        <w:pStyle w:val="Textoindependiente"/>
        <w:rPr>
          <w:rFonts w:ascii="Arial" w:hAnsi="Arial" w:cs="Arial"/>
          <w:bCs/>
          <w:sz w:val="22"/>
          <w:szCs w:val="22"/>
          <w:lang w:val="es-CO"/>
        </w:rPr>
      </w:pPr>
    </w:p>
    <w:p w14:paraId="693B79C1" w14:textId="77777777" w:rsidR="008520BE" w:rsidRPr="008520BE" w:rsidRDefault="008520BE" w:rsidP="008520BE">
      <w:pPr>
        <w:pStyle w:val="Textoindependiente"/>
        <w:numPr>
          <w:ilvl w:val="0"/>
          <w:numId w:val="23"/>
        </w:numPr>
        <w:rPr>
          <w:rFonts w:ascii="Arial" w:hAnsi="Arial" w:cs="Arial"/>
          <w:bCs/>
          <w:sz w:val="22"/>
          <w:szCs w:val="22"/>
          <w:lang w:val="es-CO"/>
        </w:rPr>
      </w:pPr>
      <w:r w:rsidRPr="008520BE">
        <w:rPr>
          <w:rFonts w:ascii="Arial" w:hAnsi="Arial" w:cs="Arial"/>
          <w:bCs/>
          <w:sz w:val="22"/>
          <w:szCs w:val="22"/>
          <w:lang w:val="es-CO"/>
        </w:rPr>
        <w:t xml:space="preserve">Realicé desplazamientos a campo a cada uno de los monitores asignados posterior a los acuerdos </w:t>
      </w:r>
      <w:proofErr w:type="gramStart"/>
      <w:r w:rsidRPr="008520BE">
        <w:rPr>
          <w:rFonts w:ascii="Arial" w:hAnsi="Arial" w:cs="Arial"/>
          <w:bCs/>
          <w:sz w:val="22"/>
          <w:szCs w:val="22"/>
          <w:lang w:val="es-CO"/>
        </w:rPr>
        <w:t>pactados  con</w:t>
      </w:r>
      <w:proofErr w:type="gramEnd"/>
      <w:r w:rsidRPr="008520BE">
        <w:rPr>
          <w:rFonts w:ascii="Arial" w:hAnsi="Arial" w:cs="Arial"/>
          <w:bCs/>
          <w:sz w:val="22"/>
          <w:szCs w:val="22"/>
          <w:lang w:val="es-CO"/>
        </w:rPr>
        <w:t xml:space="preserve"> algunos de los lideres de los grupos </w:t>
      </w:r>
      <w:r w:rsidRPr="00E25C16">
        <w:rPr>
          <w:rFonts w:ascii="Arial" w:hAnsi="Arial" w:cs="Arial"/>
          <w:bCs/>
          <w:sz w:val="22"/>
          <w:szCs w:val="22"/>
          <w:lang w:val="es-CO"/>
        </w:rPr>
        <w:t>poblacionales, lo</w:t>
      </w:r>
      <w:r w:rsidRPr="008520BE">
        <w:rPr>
          <w:rFonts w:ascii="Arial" w:hAnsi="Arial" w:cs="Arial"/>
          <w:bCs/>
          <w:sz w:val="22"/>
          <w:szCs w:val="22"/>
          <w:lang w:val="es-CO"/>
        </w:rPr>
        <w:t xml:space="preserve"> que permitió la construcción de la parrilla y de informar el alcance y el objetivo del programa Poblaciones y Etnias. </w:t>
      </w:r>
    </w:p>
    <w:p w14:paraId="29BAD926" w14:textId="77777777" w:rsidR="008520BE" w:rsidRPr="008520BE" w:rsidRDefault="008520BE" w:rsidP="008520BE">
      <w:pPr>
        <w:pStyle w:val="Textoindependiente"/>
        <w:rPr>
          <w:rFonts w:ascii="Arial" w:hAnsi="Arial" w:cs="Arial"/>
          <w:bCs/>
          <w:sz w:val="22"/>
          <w:szCs w:val="22"/>
          <w:lang w:val="es-CO"/>
        </w:rPr>
      </w:pPr>
    </w:p>
    <w:p w14:paraId="00296033" w14:textId="77777777" w:rsidR="008520BE" w:rsidRPr="00E25C16" w:rsidRDefault="008520BE" w:rsidP="008520BE">
      <w:pPr>
        <w:pStyle w:val="Textoindependiente"/>
        <w:rPr>
          <w:rFonts w:ascii="Arial" w:hAnsi="Arial" w:cs="Arial"/>
          <w:bCs/>
          <w:sz w:val="22"/>
          <w:szCs w:val="22"/>
          <w:lang w:val="es-CO"/>
        </w:rPr>
      </w:pPr>
      <w:r w:rsidRPr="008520BE">
        <w:rPr>
          <w:rFonts w:ascii="Arial" w:hAnsi="Arial" w:cs="Arial"/>
          <w:bCs/>
          <w:sz w:val="22"/>
          <w:szCs w:val="22"/>
          <w:lang w:val="es-CO"/>
        </w:rPr>
        <w:t>3. Elaborar las actividades operativas</w:t>
      </w:r>
      <w:r w:rsidRPr="008520BE">
        <w:rPr>
          <w:rFonts w:ascii="MS Gothic" w:eastAsia="MS Gothic" w:hAnsi="MS Gothic" w:cs="MS Gothic" w:hint="eastAsia"/>
          <w:bCs/>
          <w:sz w:val="22"/>
          <w:szCs w:val="22"/>
          <w:lang w:val="es-CO"/>
        </w:rPr>
        <w:t>，</w:t>
      </w:r>
      <w:r w:rsidRPr="008520BE">
        <w:rPr>
          <w:rFonts w:ascii="Arial" w:hAnsi="Arial" w:cs="Arial"/>
          <w:bCs/>
          <w:sz w:val="22"/>
          <w:szCs w:val="22"/>
          <w:lang w:val="es-CO"/>
        </w:rPr>
        <w:t xml:space="preserve">logísticas o asistenciales y de carácter misional del programa, así como en otras acciones requeridas por la </w:t>
      </w:r>
      <w:proofErr w:type="gramStart"/>
      <w:r w:rsidRPr="008520BE">
        <w:rPr>
          <w:rFonts w:ascii="Arial" w:hAnsi="Arial" w:cs="Arial"/>
          <w:bCs/>
          <w:sz w:val="22"/>
          <w:szCs w:val="22"/>
          <w:lang w:val="es-CO"/>
        </w:rPr>
        <w:t>Secretaria</w:t>
      </w:r>
      <w:proofErr w:type="gramEnd"/>
      <w:r w:rsidRPr="008520BE">
        <w:rPr>
          <w:rFonts w:ascii="Arial" w:hAnsi="Arial" w:cs="Arial"/>
          <w:bCs/>
          <w:sz w:val="22"/>
          <w:szCs w:val="22"/>
          <w:lang w:val="es-CO"/>
        </w:rPr>
        <w:t xml:space="preserve"> de Deporte y Recreación para el fortalecimiento y fomento del deporte. </w:t>
      </w:r>
    </w:p>
    <w:p w14:paraId="4E5C2C63" w14:textId="77777777" w:rsidR="008520BE" w:rsidRPr="008520BE" w:rsidRDefault="008520BE" w:rsidP="008520BE">
      <w:pPr>
        <w:pStyle w:val="Textoindependiente"/>
        <w:rPr>
          <w:rFonts w:ascii="Arial" w:hAnsi="Arial" w:cs="Arial"/>
          <w:bCs/>
          <w:sz w:val="22"/>
          <w:szCs w:val="22"/>
          <w:lang w:val="es-CO"/>
        </w:rPr>
      </w:pPr>
    </w:p>
    <w:p w14:paraId="411FC415" w14:textId="77777777" w:rsidR="008520BE" w:rsidRPr="008520BE" w:rsidRDefault="008520BE" w:rsidP="008520BE">
      <w:pPr>
        <w:pStyle w:val="Textoindependiente"/>
        <w:numPr>
          <w:ilvl w:val="0"/>
          <w:numId w:val="23"/>
        </w:numPr>
        <w:rPr>
          <w:rFonts w:ascii="Arial" w:hAnsi="Arial" w:cs="Arial"/>
          <w:bCs/>
          <w:sz w:val="22"/>
          <w:szCs w:val="22"/>
          <w:lang w:val="es-CO"/>
        </w:rPr>
      </w:pPr>
      <w:r w:rsidRPr="008520BE">
        <w:rPr>
          <w:rFonts w:ascii="Arial" w:hAnsi="Arial" w:cs="Arial"/>
          <w:bCs/>
          <w:sz w:val="22"/>
          <w:szCs w:val="22"/>
          <w:lang w:val="es-CO"/>
        </w:rPr>
        <w:lastRenderedPageBreak/>
        <w:t xml:space="preserve">Realicé acercamiento con algunos de los lideres de los grupos de la comunidad </w:t>
      </w:r>
      <w:proofErr w:type="gramStart"/>
      <w:r w:rsidRPr="008520BE">
        <w:rPr>
          <w:rFonts w:ascii="Arial" w:hAnsi="Arial" w:cs="Arial"/>
          <w:bCs/>
          <w:sz w:val="22"/>
          <w:szCs w:val="22"/>
          <w:lang w:val="es-CO"/>
        </w:rPr>
        <w:t>LGTBI ,</w:t>
      </w:r>
      <w:proofErr w:type="gramEnd"/>
      <w:r w:rsidRPr="008520BE">
        <w:rPr>
          <w:rFonts w:ascii="Arial" w:hAnsi="Arial" w:cs="Arial"/>
          <w:bCs/>
          <w:sz w:val="22"/>
          <w:szCs w:val="22"/>
          <w:lang w:val="es-CO"/>
        </w:rPr>
        <w:t xml:space="preserve"> con el objetivo de presentar los monitores que van a dirigir  las actividades durante los tres primeros meses, y para conocer de primera manos cuáles son las expectativas y las necesidades que como grupo han venido presentando, para desde ahí poder crear y/o complementar la metodología y las acciones psicosociales.</w:t>
      </w:r>
    </w:p>
    <w:p w14:paraId="7AB233FD" w14:textId="77777777" w:rsidR="008520BE" w:rsidRPr="008520BE" w:rsidRDefault="008520BE" w:rsidP="008520BE">
      <w:pPr>
        <w:pStyle w:val="Textoindependiente"/>
        <w:rPr>
          <w:rFonts w:ascii="Arial" w:hAnsi="Arial" w:cs="Arial"/>
          <w:bCs/>
          <w:sz w:val="22"/>
          <w:szCs w:val="22"/>
          <w:lang w:val="es-CO"/>
        </w:rPr>
      </w:pPr>
      <w:r w:rsidRPr="008520BE">
        <w:rPr>
          <w:rFonts w:ascii="Arial" w:hAnsi="Arial" w:cs="Arial"/>
          <w:bCs/>
          <w:sz w:val="22"/>
          <w:szCs w:val="22"/>
          <w:lang w:val="es-CO"/>
        </w:rPr>
        <w:br/>
        <w:t>4. Las demás relacionadas con el desarrollo del objeto contractual.</w:t>
      </w:r>
    </w:p>
    <w:p w14:paraId="2181735D" w14:textId="4D3728E3" w:rsidR="008520BE" w:rsidRPr="008520BE" w:rsidRDefault="008520BE" w:rsidP="008520BE">
      <w:pPr>
        <w:pStyle w:val="Textoindependiente"/>
        <w:rPr>
          <w:rFonts w:ascii="Arial" w:hAnsi="Arial" w:cs="Arial"/>
          <w:bCs/>
          <w:sz w:val="22"/>
          <w:szCs w:val="22"/>
          <w:lang w:val="es-CO"/>
        </w:rPr>
      </w:pPr>
    </w:p>
    <w:p w14:paraId="7E337366" w14:textId="77777777" w:rsidR="008520BE" w:rsidRPr="008520BE" w:rsidRDefault="008520BE" w:rsidP="008520BE">
      <w:pPr>
        <w:pStyle w:val="Textoindependiente"/>
        <w:numPr>
          <w:ilvl w:val="0"/>
          <w:numId w:val="23"/>
        </w:numPr>
        <w:rPr>
          <w:rFonts w:ascii="Arial" w:hAnsi="Arial" w:cs="Arial"/>
          <w:bCs/>
          <w:sz w:val="22"/>
          <w:szCs w:val="22"/>
          <w:lang w:val="es-CO"/>
        </w:rPr>
      </w:pPr>
      <w:r w:rsidRPr="008520BE">
        <w:rPr>
          <w:rFonts w:ascii="Arial" w:hAnsi="Arial" w:cs="Arial"/>
          <w:bCs/>
          <w:sz w:val="22"/>
          <w:szCs w:val="22"/>
          <w:lang w:val="es-CO"/>
        </w:rPr>
        <w:t>No realicé actividades relacionadas con esta obligación en este periodo.</w:t>
      </w:r>
    </w:p>
    <w:p w14:paraId="216AEA31" w14:textId="77777777" w:rsidR="005B3005" w:rsidRDefault="005B3005">
      <w:pPr>
        <w:pStyle w:val="Textoindependiente"/>
        <w:rPr>
          <w:rFonts w:ascii="Arial" w:hAnsi="Arial" w:cs="Arial"/>
          <w:bCs/>
          <w:sz w:val="22"/>
          <w:szCs w:val="22"/>
          <w:lang w:val="es-CO"/>
        </w:rPr>
      </w:pPr>
    </w:p>
    <w:p w14:paraId="02138A29" w14:textId="77777777" w:rsidR="005B3005" w:rsidRPr="005B3005" w:rsidRDefault="005B3005">
      <w:pPr>
        <w:pStyle w:val="Textoindependiente"/>
        <w:rPr>
          <w:rFonts w:ascii="Arial" w:hAnsi="Arial" w:cs="Arial"/>
          <w:b/>
          <w:sz w:val="22"/>
          <w:szCs w:val="22"/>
          <w:lang w:val="es-CO"/>
        </w:rPr>
      </w:pPr>
    </w:p>
    <w:p w14:paraId="79F592D2" w14:textId="0C411E2A" w:rsidR="00A82B09" w:rsidRPr="00E25C16" w:rsidRDefault="00A82B09">
      <w:pPr>
        <w:pStyle w:val="Textoindependiente"/>
        <w:rPr>
          <w:rFonts w:ascii="Arial" w:hAnsi="Arial" w:cs="Arial"/>
          <w:b/>
          <w:sz w:val="22"/>
          <w:szCs w:val="22"/>
        </w:rPr>
      </w:pPr>
      <w:r w:rsidRPr="00E25C16">
        <w:rPr>
          <w:rFonts w:ascii="Arial" w:hAnsi="Arial" w:cs="Arial"/>
          <w:sz w:val="22"/>
          <w:szCs w:val="22"/>
        </w:rPr>
        <w:t xml:space="preserve">Informe de gestión relacionada con la ejecución de la </w:t>
      </w:r>
      <w:r w:rsidRPr="00E25C16">
        <w:rPr>
          <w:rFonts w:ascii="Arial" w:hAnsi="Arial" w:cs="Arial"/>
          <w:b/>
          <w:sz w:val="22"/>
          <w:szCs w:val="22"/>
        </w:rPr>
        <w:t>SEGUNDA CUOTA</w:t>
      </w:r>
    </w:p>
    <w:p w14:paraId="18998FA0" w14:textId="77777777" w:rsidR="008520BE" w:rsidRPr="00E25C16" w:rsidRDefault="008520BE" w:rsidP="0092241A">
      <w:pPr>
        <w:pStyle w:val="Default"/>
        <w:rPr>
          <w:sz w:val="22"/>
          <w:szCs w:val="22"/>
        </w:rPr>
      </w:pPr>
    </w:p>
    <w:p w14:paraId="47D90087" w14:textId="77777777" w:rsidR="008520BE" w:rsidRPr="00211276" w:rsidRDefault="008520BE" w:rsidP="008520BE">
      <w:pPr>
        <w:pStyle w:val="Textoindependiente"/>
        <w:rPr>
          <w:rFonts w:ascii="Arial" w:hAnsi="Arial" w:cs="Arial"/>
          <w:bCs/>
          <w:sz w:val="22"/>
          <w:szCs w:val="22"/>
        </w:rPr>
      </w:pPr>
      <w:r w:rsidRPr="00211276">
        <w:rPr>
          <w:rFonts w:ascii="Arial" w:hAnsi="Arial" w:cs="Arial"/>
          <w:bCs/>
          <w:sz w:val="22"/>
          <w:szCs w:val="22"/>
        </w:rPr>
        <w:t>1.Diseñar planes y acciones de intervención relacionados con las estrategias del proyecto y el desarrollo técnico de las actividades del mismo. </w:t>
      </w:r>
    </w:p>
    <w:p w14:paraId="6AF626DD" w14:textId="53C2B072" w:rsidR="008520BE" w:rsidRPr="00211276" w:rsidRDefault="008520BE" w:rsidP="008520BE">
      <w:pPr>
        <w:pStyle w:val="Textoindependiente"/>
        <w:rPr>
          <w:rFonts w:ascii="Arial" w:hAnsi="Arial" w:cs="Arial"/>
          <w:bCs/>
          <w:sz w:val="22"/>
          <w:szCs w:val="22"/>
        </w:rPr>
      </w:pPr>
    </w:p>
    <w:p w14:paraId="003DD4BD" w14:textId="77777777" w:rsidR="008520BE" w:rsidRPr="00211276" w:rsidRDefault="008520BE" w:rsidP="008520BE">
      <w:pPr>
        <w:pStyle w:val="Textoindependiente"/>
        <w:numPr>
          <w:ilvl w:val="0"/>
          <w:numId w:val="24"/>
        </w:numPr>
        <w:rPr>
          <w:rFonts w:ascii="Arial" w:hAnsi="Arial" w:cs="Arial"/>
          <w:bCs/>
          <w:sz w:val="22"/>
          <w:szCs w:val="22"/>
        </w:rPr>
      </w:pPr>
      <w:r w:rsidRPr="00211276">
        <w:rPr>
          <w:rFonts w:ascii="Arial" w:hAnsi="Arial" w:cs="Arial"/>
          <w:bCs/>
          <w:sz w:val="22"/>
          <w:szCs w:val="22"/>
        </w:rPr>
        <w:t>Realicé socializaciones con mi dupla Psicosocial y líder de la comunidad LGTBI Las Regias, el cual hace parte de la Redi (Red de Deporte inclusivo) con el objetivo de dar respuesta a la solicitud de atención por parte del programa Poblaciones y Etnias, donde se acordaron horarios para las sesiones lúdico-pedagógicas y los temas a trabajar desde la parte psicopedagógicas como el sentido de pertenencia, el respeto y los roles dentro del equipo</w:t>
      </w:r>
    </w:p>
    <w:p w14:paraId="5F17123A" w14:textId="77777777" w:rsidR="008520BE" w:rsidRPr="00211276" w:rsidRDefault="008520BE" w:rsidP="008520BE">
      <w:pPr>
        <w:pStyle w:val="Textoindependiente"/>
        <w:rPr>
          <w:rFonts w:ascii="Arial" w:hAnsi="Arial" w:cs="Arial"/>
          <w:bCs/>
          <w:sz w:val="22"/>
          <w:szCs w:val="22"/>
        </w:rPr>
      </w:pPr>
    </w:p>
    <w:p w14:paraId="1323246D" w14:textId="77777777" w:rsidR="008520BE" w:rsidRPr="00211276" w:rsidRDefault="008520BE" w:rsidP="008520BE">
      <w:pPr>
        <w:pStyle w:val="Textoindependiente"/>
        <w:rPr>
          <w:rFonts w:ascii="Arial" w:hAnsi="Arial" w:cs="Arial"/>
          <w:bCs/>
          <w:sz w:val="22"/>
          <w:szCs w:val="22"/>
        </w:rPr>
      </w:pPr>
      <w:r w:rsidRPr="00211276">
        <w:rPr>
          <w:rFonts w:ascii="Arial" w:hAnsi="Arial" w:cs="Arial"/>
          <w:bCs/>
          <w:sz w:val="22"/>
          <w:szCs w:val="22"/>
        </w:rPr>
        <w:t>2. 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 </w:t>
      </w:r>
    </w:p>
    <w:p w14:paraId="463913EF" w14:textId="6EF7E3F9" w:rsidR="008520BE" w:rsidRPr="00211276" w:rsidRDefault="008520BE" w:rsidP="008520BE">
      <w:pPr>
        <w:pStyle w:val="Textoindependiente"/>
        <w:rPr>
          <w:rFonts w:ascii="Arial" w:hAnsi="Arial" w:cs="Arial"/>
          <w:bCs/>
          <w:sz w:val="22"/>
          <w:szCs w:val="22"/>
        </w:rPr>
      </w:pPr>
    </w:p>
    <w:p w14:paraId="16BE835B" w14:textId="77777777" w:rsidR="008520BE" w:rsidRPr="00211276" w:rsidRDefault="008520BE" w:rsidP="008520BE">
      <w:pPr>
        <w:pStyle w:val="Textoindependiente"/>
        <w:numPr>
          <w:ilvl w:val="0"/>
          <w:numId w:val="24"/>
        </w:numPr>
        <w:rPr>
          <w:rFonts w:ascii="Arial" w:hAnsi="Arial" w:cs="Arial"/>
          <w:bCs/>
          <w:sz w:val="22"/>
          <w:szCs w:val="22"/>
        </w:rPr>
      </w:pPr>
      <w:r w:rsidRPr="00211276">
        <w:rPr>
          <w:rFonts w:ascii="Arial" w:hAnsi="Arial" w:cs="Arial"/>
          <w:bCs/>
          <w:sz w:val="22"/>
          <w:szCs w:val="22"/>
        </w:rPr>
        <w:t>Apoyé con acciones documentales con la creación y reasignación de los grupos en SIDER, para que de esta manera los monitores asignados pudieran iniciar el proceso de registro de cada uno de los usuarios que han atendido durante el mes de marzo. De igual manera realicé los desplazamientos en campo para el respectivo seguimiento y evaluación de los monitores. </w:t>
      </w:r>
    </w:p>
    <w:p w14:paraId="25C1F122" w14:textId="77777777" w:rsidR="008520BE" w:rsidRPr="00211276" w:rsidRDefault="008520BE" w:rsidP="008520BE">
      <w:pPr>
        <w:pStyle w:val="Textoindependiente"/>
        <w:rPr>
          <w:rFonts w:ascii="Arial" w:hAnsi="Arial" w:cs="Arial"/>
          <w:bCs/>
          <w:sz w:val="22"/>
          <w:szCs w:val="22"/>
        </w:rPr>
      </w:pPr>
    </w:p>
    <w:p w14:paraId="3AE10D31" w14:textId="240023E7" w:rsidR="008520BE" w:rsidRPr="00211276" w:rsidRDefault="008520BE" w:rsidP="008520BE">
      <w:pPr>
        <w:pStyle w:val="Textoindependiente"/>
        <w:rPr>
          <w:rFonts w:ascii="Arial" w:hAnsi="Arial" w:cs="Arial"/>
          <w:bCs/>
          <w:sz w:val="22"/>
          <w:szCs w:val="22"/>
        </w:rPr>
      </w:pPr>
      <w:r w:rsidRPr="00211276">
        <w:rPr>
          <w:rFonts w:ascii="Arial" w:hAnsi="Arial" w:cs="Arial"/>
          <w:bCs/>
          <w:sz w:val="22"/>
          <w:szCs w:val="22"/>
        </w:rPr>
        <w:t>3. Elaborar las actividades operativas</w:t>
      </w:r>
      <w:r w:rsidRPr="00211276">
        <w:rPr>
          <w:rFonts w:ascii="MS Gothic" w:eastAsia="MS Gothic" w:hAnsi="MS Gothic" w:cs="MS Gothic" w:hint="eastAsia"/>
          <w:bCs/>
          <w:sz w:val="22"/>
          <w:szCs w:val="22"/>
        </w:rPr>
        <w:t>，</w:t>
      </w:r>
      <w:r w:rsidRPr="00211276">
        <w:rPr>
          <w:rFonts w:ascii="Arial" w:hAnsi="Arial" w:cs="Arial"/>
          <w:bCs/>
          <w:sz w:val="22"/>
          <w:szCs w:val="22"/>
        </w:rPr>
        <w:t xml:space="preserve">logísticas o asistenciales y de carácter misional del programa, así como en otras acciones requeridas por la </w:t>
      </w:r>
      <w:proofErr w:type="gramStart"/>
      <w:r w:rsidRPr="00211276">
        <w:rPr>
          <w:rFonts w:ascii="Arial" w:hAnsi="Arial" w:cs="Arial"/>
          <w:bCs/>
          <w:sz w:val="22"/>
          <w:szCs w:val="22"/>
        </w:rPr>
        <w:t>Secretaria</w:t>
      </w:r>
      <w:proofErr w:type="gramEnd"/>
      <w:r w:rsidRPr="00211276">
        <w:rPr>
          <w:rFonts w:ascii="Arial" w:hAnsi="Arial" w:cs="Arial"/>
          <w:bCs/>
          <w:sz w:val="22"/>
          <w:szCs w:val="22"/>
        </w:rPr>
        <w:t xml:space="preserve"> de Deporte y Recreación para el fortalecimiento y fomento del deporte. </w:t>
      </w:r>
      <w:r w:rsidRPr="00211276">
        <w:rPr>
          <w:rFonts w:ascii="Arial" w:hAnsi="Arial" w:cs="Arial"/>
          <w:bCs/>
          <w:sz w:val="22"/>
          <w:szCs w:val="22"/>
        </w:rPr>
        <w:br/>
      </w:r>
    </w:p>
    <w:p w14:paraId="66C3F102" w14:textId="77777777" w:rsidR="008520BE" w:rsidRPr="00211276" w:rsidRDefault="008520BE" w:rsidP="008520BE">
      <w:pPr>
        <w:pStyle w:val="Textoindependiente"/>
        <w:numPr>
          <w:ilvl w:val="0"/>
          <w:numId w:val="24"/>
        </w:numPr>
        <w:rPr>
          <w:rFonts w:ascii="Arial" w:hAnsi="Arial" w:cs="Arial"/>
          <w:bCs/>
          <w:sz w:val="22"/>
          <w:szCs w:val="22"/>
        </w:rPr>
      </w:pPr>
      <w:r w:rsidRPr="00211276">
        <w:rPr>
          <w:rFonts w:ascii="Arial" w:hAnsi="Arial" w:cs="Arial"/>
          <w:bCs/>
          <w:sz w:val="22"/>
          <w:szCs w:val="22"/>
        </w:rPr>
        <w:t>Brindé apoyo, en la construcción de la metodología 2025 del programa teniendo en cuenta el cambio al área de actividad física y a la línea poblacional a la que fui asignada. </w:t>
      </w:r>
    </w:p>
    <w:p w14:paraId="0601BC43" w14:textId="77777777" w:rsidR="008520BE" w:rsidRPr="00211276" w:rsidRDefault="008520BE" w:rsidP="008520BE">
      <w:pPr>
        <w:pStyle w:val="Textoindependiente"/>
        <w:rPr>
          <w:rFonts w:ascii="Arial" w:hAnsi="Arial" w:cs="Arial"/>
          <w:bCs/>
          <w:sz w:val="22"/>
          <w:szCs w:val="22"/>
        </w:rPr>
      </w:pPr>
    </w:p>
    <w:p w14:paraId="13965CF5" w14:textId="423EAD01" w:rsidR="008520BE" w:rsidRPr="00211276" w:rsidRDefault="008520BE" w:rsidP="008520BE">
      <w:pPr>
        <w:pStyle w:val="Textoindependiente"/>
        <w:rPr>
          <w:rFonts w:ascii="Arial" w:hAnsi="Arial" w:cs="Arial"/>
          <w:bCs/>
          <w:sz w:val="22"/>
          <w:szCs w:val="22"/>
        </w:rPr>
      </w:pPr>
      <w:r w:rsidRPr="00211276">
        <w:rPr>
          <w:rFonts w:ascii="Arial" w:hAnsi="Arial" w:cs="Arial"/>
          <w:bCs/>
          <w:sz w:val="22"/>
          <w:szCs w:val="22"/>
        </w:rPr>
        <w:t>4. Las demás relacionadas con el desarrollo del objeto contractual.</w:t>
      </w:r>
      <w:r w:rsidRPr="00211276">
        <w:rPr>
          <w:rFonts w:ascii="Arial" w:hAnsi="Arial" w:cs="Arial"/>
          <w:bCs/>
          <w:sz w:val="22"/>
          <w:szCs w:val="22"/>
        </w:rPr>
        <w:br/>
      </w:r>
    </w:p>
    <w:p w14:paraId="0A78D5E2" w14:textId="77777777" w:rsidR="008520BE" w:rsidRPr="00211276" w:rsidRDefault="008520BE" w:rsidP="008520BE">
      <w:pPr>
        <w:pStyle w:val="Textoindependiente"/>
        <w:numPr>
          <w:ilvl w:val="0"/>
          <w:numId w:val="24"/>
        </w:numPr>
        <w:rPr>
          <w:rFonts w:ascii="Arial" w:hAnsi="Arial" w:cs="Arial"/>
          <w:bCs/>
          <w:sz w:val="22"/>
          <w:szCs w:val="22"/>
        </w:rPr>
      </w:pPr>
      <w:r w:rsidRPr="00211276">
        <w:rPr>
          <w:rFonts w:ascii="Arial" w:hAnsi="Arial" w:cs="Arial"/>
          <w:bCs/>
          <w:sz w:val="22"/>
          <w:szCs w:val="22"/>
        </w:rPr>
        <w:t xml:space="preserve">Participé de la mesa de trabajo con el equipo de coordinadores generales y técnicos, con el objetivo de brindar apoyo con alguna de las tareas del Sistema de Gestión de </w:t>
      </w:r>
      <w:proofErr w:type="gramStart"/>
      <w:r w:rsidRPr="00211276">
        <w:rPr>
          <w:rFonts w:ascii="Arial" w:hAnsi="Arial" w:cs="Arial"/>
          <w:bCs/>
          <w:sz w:val="22"/>
          <w:szCs w:val="22"/>
        </w:rPr>
        <w:t>Calidad .</w:t>
      </w:r>
      <w:proofErr w:type="gramEnd"/>
    </w:p>
    <w:p w14:paraId="02025DA5" w14:textId="25FF7F2B" w:rsidR="007C5227" w:rsidRDefault="0092241A" w:rsidP="00BA1E44">
      <w:pPr>
        <w:pStyle w:val="NormalWeb"/>
        <w:spacing w:before="0" w:beforeAutospacing="0" w:after="0" w:afterAutospacing="0"/>
        <w:jc w:val="both"/>
        <w:rPr>
          <w:rFonts w:ascii="Calibri" w:hAnsi="Calibri" w:cs="Calibri"/>
          <w:color w:val="000000"/>
          <w:sz w:val="22"/>
          <w:szCs w:val="22"/>
        </w:rPr>
      </w:pPr>
      <w:r w:rsidRPr="00E25C16">
        <w:rPr>
          <w:sz w:val="22"/>
          <w:szCs w:val="22"/>
        </w:rPr>
        <w:t xml:space="preserve"> </w:t>
      </w:r>
      <w:r w:rsidR="002A5A29" w:rsidRPr="00E25C16">
        <w:rPr>
          <w:rFonts w:ascii="Calibri" w:hAnsi="Calibri" w:cs="Calibri"/>
          <w:color w:val="000000"/>
          <w:sz w:val="22"/>
          <w:szCs w:val="22"/>
        </w:rPr>
        <w:t> </w:t>
      </w:r>
    </w:p>
    <w:p w14:paraId="00EDC6B2" w14:textId="77777777" w:rsidR="005B3005" w:rsidRDefault="005B3005" w:rsidP="00BA1E44">
      <w:pPr>
        <w:pStyle w:val="NormalWeb"/>
        <w:spacing w:before="0" w:beforeAutospacing="0" w:after="0" w:afterAutospacing="0"/>
        <w:jc w:val="both"/>
        <w:rPr>
          <w:rFonts w:ascii="Calibri" w:hAnsi="Calibri" w:cs="Calibri"/>
          <w:color w:val="000000"/>
          <w:sz w:val="22"/>
          <w:szCs w:val="22"/>
        </w:rPr>
      </w:pPr>
    </w:p>
    <w:p w14:paraId="60B6A75C" w14:textId="77777777" w:rsidR="005B3005" w:rsidRDefault="005B3005" w:rsidP="00BA1E44">
      <w:pPr>
        <w:pStyle w:val="NormalWeb"/>
        <w:spacing w:before="0" w:beforeAutospacing="0" w:after="0" w:afterAutospacing="0"/>
        <w:jc w:val="both"/>
        <w:rPr>
          <w:rFonts w:ascii="Calibri" w:hAnsi="Calibri" w:cs="Calibri"/>
          <w:color w:val="000000"/>
          <w:sz w:val="22"/>
          <w:szCs w:val="22"/>
        </w:rPr>
      </w:pPr>
    </w:p>
    <w:p w14:paraId="2DD3F04F" w14:textId="77777777" w:rsidR="005B3005" w:rsidRPr="00E25C16" w:rsidRDefault="005B3005" w:rsidP="00BA1E44">
      <w:pPr>
        <w:pStyle w:val="NormalWeb"/>
        <w:spacing w:before="0" w:beforeAutospacing="0" w:after="0" w:afterAutospacing="0"/>
        <w:jc w:val="both"/>
        <w:rPr>
          <w:sz w:val="22"/>
          <w:szCs w:val="22"/>
        </w:rPr>
      </w:pPr>
    </w:p>
    <w:p w14:paraId="2FCF3538" w14:textId="77777777" w:rsidR="007C5227" w:rsidRPr="00E25C16" w:rsidRDefault="007C5227" w:rsidP="007C5227">
      <w:pPr>
        <w:pStyle w:val="Textoindependiente"/>
        <w:rPr>
          <w:rFonts w:ascii="Arial" w:hAnsi="Arial" w:cs="Arial"/>
          <w:b/>
          <w:sz w:val="22"/>
          <w:szCs w:val="22"/>
        </w:rPr>
      </w:pPr>
      <w:r w:rsidRPr="00E25C16">
        <w:rPr>
          <w:rFonts w:ascii="Arial" w:hAnsi="Arial" w:cs="Arial"/>
          <w:sz w:val="22"/>
          <w:szCs w:val="22"/>
        </w:rPr>
        <w:t xml:space="preserve">Informe de gestión relacionada con la ejecución de la </w:t>
      </w:r>
      <w:r w:rsidRPr="00E25C16">
        <w:rPr>
          <w:rFonts w:ascii="Arial" w:hAnsi="Arial" w:cs="Arial"/>
          <w:b/>
          <w:sz w:val="22"/>
          <w:szCs w:val="22"/>
        </w:rPr>
        <w:t>TERCERA CUOTA</w:t>
      </w:r>
    </w:p>
    <w:p w14:paraId="596B2831" w14:textId="77777777" w:rsidR="008520BE" w:rsidRPr="00E25C16" w:rsidRDefault="008520BE" w:rsidP="007C5227">
      <w:pPr>
        <w:pStyle w:val="Textoindependiente"/>
        <w:rPr>
          <w:rFonts w:ascii="Arial" w:hAnsi="Arial" w:cs="Arial"/>
          <w:b/>
          <w:sz w:val="22"/>
          <w:szCs w:val="22"/>
        </w:rPr>
      </w:pPr>
    </w:p>
    <w:p w14:paraId="0C2DC219" w14:textId="77777777" w:rsidR="00E25C16" w:rsidRPr="00E25C16" w:rsidRDefault="00E25C16" w:rsidP="00E25C16">
      <w:pPr>
        <w:pStyle w:val="TableParagraph"/>
        <w:spacing w:line="276" w:lineRule="auto"/>
        <w:ind w:left="72" w:right="64"/>
        <w:jc w:val="both"/>
        <w:rPr>
          <w:rFonts w:ascii="Arial" w:hAnsi="Arial" w:cs="Arial"/>
        </w:rPr>
      </w:pPr>
      <w:r w:rsidRPr="00E25C16">
        <w:rPr>
          <w:rFonts w:ascii="Arial" w:hAnsi="Arial" w:cs="Arial"/>
        </w:rPr>
        <w:t xml:space="preserve">1.Diseñar planes y acciones de intervención relacionados con las estrategias del proyecto y el desarrollo técnico de las actividades del mismo. </w:t>
      </w:r>
    </w:p>
    <w:p w14:paraId="527C00F0" w14:textId="77777777" w:rsidR="00E25C16" w:rsidRPr="00E25C16" w:rsidRDefault="00E25C16" w:rsidP="00E25C16">
      <w:pPr>
        <w:pStyle w:val="TableParagraph"/>
        <w:spacing w:line="276" w:lineRule="auto"/>
        <w:ind w:left="72" w:right="64"/>
        <w:jc w:val="both"/>
        <w:rPr>
          <w:rFonts w:ascii="Arial" w:hAnsi="Arial" w:cs="Arial"/>
        </w:rPr>
      </w:pPr>
    </w:p>
    <w:p w14:paraId="7A3CD871" w14:textId="53A7CC46" w:rsidR="00E25C16" w:rsidRPr="00E25C16" w:rsidRDefault="00E25C16" w:rsidP="00E25C16">
      <w:pPr>
        <w:pStyle w:val="TableParagraph"/>
        <w:numPr>
          <w:ilvl w:val="0"/>
          <w:numId w:val="26"/>
        </w:numPr>
        <w:spacing w:line="276" w:lineRule="auto"/>
        <w:ind w:right="64"/>
        <w:jc w:val="both"/>
        <w:rPr>
          <w:rFonts w:ascii="Arial" w:hAnsi="Arial" w:cs="Arial"/>
        </w:rPr>
      </w:pPr>
      <w:r w:rsidRPr="00E25C16">
        <w:rPr>
          <w:rFonts w:ascii="Arial" w:hAnsi="Arial" w:cs="Arial"/>
        </w:rPr>
        <w:t xml:space="preserve">Participé en mesa de trabajo con Cali Diversidad conjunto a la coordinación técnica y mi dupla psicosocial, con el propósito de evidenciar el trabajo que se ha realizado hasta la fecha garantizando el acceso gratuito y de calidad a la oferta deportiva, recreativa y de actividad física al colectivo REDI Red de deporte inclusivo (Chaina, Black </w:t>
      </w:r>
      <w:proofErr w:type="spellStart"/>
      <w:r w:rsidRPr="00E25C16">
        <w:rPr>
          <w:rFonts w:ascii="Arial" w:hAnsi="Arial" w:cs="Arial"/>
        </w:rPr>
        <w:t>Wolves</w:t>
      </w:r>
      <w:proofErr w:type="spellEnd"/>
      <w:r w:rsidRPr="00E25C16">
        <w:rPr>
          <w:rFonts w:ascii="Arial" w:hAnsi="Arial" w:cs="Arial"/>
        </w:rPr>
        <w:t xml:space="preserve"> Las </w:t>
      </w:r>
      <w:proofErr w:type="spellStart"/>
      <w:proofErr w:type="gramStart"/>
      <w:r w:rsidRPr="00E25C16">
        <w:rPr>
          <w:rFonts w:ascii="Arial" w:hAnsi="Arial" w:cs="Arial"/>
        </w:rPr>
        <w:t>Regias,Sporting</w:t>
      </w:r>
      <w:proofErr w:type="spellEnd"/>
      <w:proofErr w:type="gramEnd"/>
      <w:r w:rsidRPr="00E25C16">
        <w:rPr>
          <w:rFonts w:ascii="Arial" w:hAnsi="Arial" w:cs="Arial"/>
        </w:rPr>
        <w:t xml:space="preserve"> Club). Se propuso ampliar la oferta por parte del programa Poblaciones y Etnias con otros colectivos que desde Cali Diversidad consideren necesarios y puedan priorizar para continuar uniendo esfuerzos entre ambas instituciones que velan por el cumplimiento de los derechos de la población LGBTIQ+ en la ciudad de Santiago de Cali ofreciendo un lugar seguro para estas personas que históricamente han sido vulneradas. </w:t>
      </w:r>
    </w:p>
    <w:p w14:paraId="0B485E6A" w14:textId="77777777" w:rsidR="00E25C16" w:rsidRPr="00E25C16" w:rsidRDefault="00E25C16" w:rsidP="00E25C16">
      <w:pPr>
        <w:pStyle w:val="TableParagraph"/>
        <w:spacing w:line="276" w:lineRule="auto"/>
        <w:ind w:left="432" w:right="64"/>
        <w:jc w:val="both"/>
        <w:rPr>
          <w:rFonts w:ascii="Arial" w:hAnsi="Arial" w:cs="Arial"/>
        </w:rPr>
      </w:pPr>
    </w:p>
    <w:p w14:paraId="1FF5ACAF" w14:textId="77777777" w:rsidR="00E25C16" w:rsidRPr="00E25C16" w:rsidRDefault="00E25C16" w:rsidP="00E25C16">
      <w:pPr>
        <w:pStyle w:val="TableParagraph"/>
        <w:spacing w:line="276" w:lineRule="auto"/>
        <w:ind w:left="72" w:right="64"/>
        <w:jc w:val="both"/>
        <w:rPr>
          <w:rFonts w:ascii="Arial" w:hAnsi="Arial" w:cs="Arial"/>
        </w:rPr>
      </w:pPr>
      <w:r w:rsidRPr="00E25C16">
        <w:rPr>
          <w:rFonts w:ascii="Arial" w:hAnsi="Arial" w:cs="Arial"/>
        </w:rPr>
        <w:t xml:space="preserve">2. 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 </w:t>
      </w:r>
    </w:p>
    <w:p w14:paraId="2EEE79D6" w14:textId="77777777" w:rsidR="00E25C16" w:rsidRPr="00E25C16" w:rsidRDefault="00E25C16" w:rsidP="00E25C16">
      <w:pPr>
        <w:pStyle w:val="TableParagraph"/>
        <w:spacing w:line="276" w:lineRule="auto"/>
        <w:ind w:left="72" w:right="64"/>
        <w:jc w:val="both"/>
        <w:rPr>
          <w:rFonts w:ascii="Arial" w:hAnsi="Arial" w:cs="Arial"/>
        </w:rPr>
      </w:pPr>
    </w:p>
    <w:p w14:paraId="51E34897" w14:textId="1A3CED97" w:rsidR="00E25C16" w:rsidRDefault="00E25C16" w:rsidP="00144D3A">
      <w:pPr>
        <w:pStyle w:val="TableParagraph"/>
        <w:numPr>
          <w:ilvl w:val="0"/>
          <w:numId w:val="25"/>
        </w:numPr>
        <w:spacing w:line="276" w:lineRule="auto"/>
        <w:ind w:left="432" w:right="64"/>
        <w:jc w:val="both"/>
        <w:rPr>
          <w:rFonts w:ascii="Arial" w:hAnsi="Arial" w:cs="Arial"/>
        </w:rPr>
      </w:pPr>
      <w:r w:rsidRPr="003F0787">
        <w:rPr>
          <w:rFonts w:ascii="Arial" w:hAnsi="Arial" w:cs="Arial"/>
        </w:rPr>
        <w:t xml:space="preserve">Apoyé con visitas en campo con el objetivo de realizar seguimiento a la metodología implementada en territorio por parte del monitor asignado, verificando si la planeación del monitor coincide con lo que se realiza en campo.  De Igual manera apoyé con acciones documentales con la construcción de instructivo para el diligenciamiento de los formatos del área de gestión de calidad, esto con el objetivo de sensibilizar al interior del programa cada uno de los lineamientos que proponer el área de Sistema de Gestión de Calidad. </w:t>
      </w:r>
    </w:p>
    <w:p w14:paraId="2785541A" w14:textId="77777777" w:rsidR="003F0787" w:rsidRPr="003F0787" w:rsidRDefault="003F0787" w:rsidP="00144D3A">
      <w:pPr>
        <w:pStyle w:val="TableParagraph"/>
        <w:numPr>
          <w:ilvl w:val="0"/>
          <w:numId w:val="25"/>
        </w:numPr>
        <w:spacing w:line="276" w:lineRule="auto"/>
        <w:ind w:left="432" w:right="64"/>
        <w:jc w:val="both"/>
        <w:rPr>
          <w:rFonts w:ascii="Arial" w:hAnsi="Arial" w:cs="Arial"/>
        </w:rPr>
      </w:pPr>
    </w:p>
    <w:p w14:paraId="27CFAC68" w14:textId="77777777" w:rsidR="00E25C16" w:rsidRPr="00E25C16" w:rsidRDefault="00E25C16" w:rsidP="00E25C16">
      <w:pPr>
        <w:pStyle w:val="TableParagraph"/>
        <w:spacing w:line="276" w:lineRule="auto"/>
        <w:ind w:left="72" w:right="64"/>
        <w:jc w:val="both"/>
        <w:rPr>
          <w:rFonts w:ascii="Arial" w:hAnsi="Arial" w:cs="Arial"/>
        </w:rPr>
      </w:pPr>
      <w:r w:rsidRPr="00E25C16">
        <w:rPr>
          <w:rFonts w:ascii="Arial" w:hAnsi="Arial" w:cs="Arial"/>
        </w:rPr>
        <w:t>3. Elaborar las actividades operativas</w:t>
      </w:r>
      <w:r w:rsidRPr="00E25C16">
        <w:rPr>
          <w:rFonts w:ascii="Arial" w:eastAsia="MS Gothic" w:hAnsi="Arial" w:cs="Arial"/>
        </w:rPr>
        <w:t>，</w:t>
      </w:r>
      <w:r w:rsidRPr="00E25C16">
        <w:rPr>
          <w:rFonts w:ascii="Arial" w:hAnsi="Arial" w:cs="Arial"/>
        </w:rPr>
        <w:t xml:space="preserve">logísticas o asistenciales y de carácter misional del programa, así como en otras acciones requeridas por la </w:t>
      </w:r>
      <w:proofErr w:type="gramStart"/>
      <w:r w:rsidRPr="00E25C16">
        <w:rPr>
          <w:rFonts w:ascii="Arial" w:hAnsi="Arial" w:cs="Arial"/>
        </w:rPr>
        <w:t>Secretaria</w:t>
      </w:r>
      <w:proofErr w:type="gramEnd"/>
      <w:r w:rsidRPr="00E25C16">
        <w:rPr>
          <w:rFonts w:ascii="Arial" w:hAnsi="Arial" w:cs="Arial"/>
        </w:rPr>
        <w:t xml:space="preserve"> de Deporte y Recreación para el fortalecimiento y fomento del deporte. </w:t>
      </w:r>
    </w:p>
    <w:p w14:paraId="6515E9BF" w14:textId="77777777" w:rsidR="00E25C16" w:rsidRPr="00E25C16" w:rsidRDefault="00E25C16" w:rsidP="00E25C16">
      <w:pPr>
        <w:pStyle w:val="TableParagraph"/>
        <w:spacing w:line="276" w:lineRule="auto"/>
        <w:ind w:left="72" w:right="64"/>
        <w:jc w:val="both"/>
        <w:rPr>
          <w:rFonts w:ascii="Arial" w:hAnsi="Arial" w:cs="Arial"/>
        </w:rPr>
      </w:pPr>
    </w:p>
    <w:p w14:paraId="321AB8DF" w14:textId="77777777" w:rsidR="003F0787" w:rsidRPr="00EF2611" w:rsidRDefault="003F0787" w:rsidP="003F0787">
      <w:pPr>
        <w:pStyle w:val="TableParagraph"/>
        <w:numPr>
          <w:ilvl w:val="0"/>
          <w:numId w:val="26"/>
        </w:numPr>
        <w:spacing w:line="276" w:lineRule="auto"/>
        <w:ind w:right="64"/>
        <w:jc w:val="both"/>
        <w:rPr>
          <w:rFonts w:ascii="Arial" w:hAnsi="Arial" w:cs="Arial"/>
          <w:sz w:val="24"/>
          <w:szCs w:val="24"/>
        </w:rPr>
      </w:pPr>
      <w:r w:rsidRPr="00EF2611">
        <w:rPr>
          <w:rFonts w:ascii="Arial" w:hAnsi="Arial" w:cs="Arial"/>
          <w:sz w:val="24"/>
          <w:szCs w:val="24"/>
        </w:rPr>
        <w:t>Brind</w:t>
      </w:r>
      <w:r>
        <w:rPr>
          <w:rFonts w:ascii="Arial" w:hAnsi="Arial" w:cs="Arial"/>
          <w:sz w:val="24"/>
          <w:szCs w:val="24"/>
        </w:rPr>
        <w:t xml:space="preserve">é apoyo con la revisión mensual y migración de documentación final correspondiente a la implementación del SGC del programa Poblaciones y Etnias de la línea P009. </w:t>
      </w:r>
    </w:p>
    <w:p w14:paraId="04BF9873" w14:textId="77777777" w:rsidR="00E25C16" w:rsidRPr="00E25C16" w:rsidRDefault="00E25C16" w:rsidP="00E25C16">
      <w:pPr>
        <w:pStyle w:val="TableParagraph"/>
        <w:spacing w:line="276" w:lineRule="auto"/>
        <w:ind w:left="72" w:right="64"/>
        <w:jc w:val="both"/>
        <w:rPr>
          <w:rFonts w:ascii="Arial" w:hAnsi="Arial" w:cs="Arial"/>
        </w:rPr>
      </w:pPr>
    </w:p>
    <w:p w14:paraId="7EB19C47" w14:textId="77777777" w:rsidR="00E25C16" w:rsidRPr="00E25C16" w:rsidRDefault="00E25C16" w:rsidP="00E25C16">
      <w:pPr>
        <w:pStyle w:val="TableParagraph"/>
        <w:spacing w:line="276" w:lineRule="auto"/>
        <w:ind w:left="72" w:right="64"/>
        <w:jc w:val="both"/>
        <w:rPr>
          <w:rFonts w:ascii="Arial" w:hAnsi="Arial" w:cs="Arial"/>
        </w:rPr>
      </w:pPr>
      <w:r w:rsidRPr="00E25C16">
        <w:rPr>
          <w:rFonts w:ascii="Arial" w:hAnsi="Arial" w:cs="Arial"/>
        </w:rPr>
        <w:t>4. Las demás relacionadas con el desarrollo del objeto contractual.</w:t>
      </w:r>
    </w:p>
    <w:p w14:paraId="7EC5528A" w14:textId="77777777" w:rsidR="00E25C16" w:rsidRPr="00E25C16" w:rsidRDefault="00E25C16" w:rsidP="00E25C16">
      <w:pPr>
        <w:pStyle w:val="Textoindependiente"/>
        <w:rPr>
          <w:rFonts w:ascii="Arial" w:eastAsia="Arial" w:hAnsi="Arial" w:cs="Arial"/>
          <w:sz w:val="22"/>
          <w:szCs w:val="22"/>
        </w:rPr>
      </w:pPr>
      <w:r w:rsidRPr="00E25C16">
        <w:rPr>
          <w:rFonts w:ascii="Arial" w:eastAsia="Arial" w:hAnsi="Arial" w:cs="Arial"/>
          <w:sz w:val="22"/>
          <w:szCs w:val="22"/>
        </w:rPr>
        <w:t xml:space="preserve"> </w:t>
      </w:r>
    </w:p>
    <w:p w14:paraId="72FC76FC" w14:textId="77777777" w:rsidR="00E25C16" w:rsidRPr="00E25C16" w:rsidRDefault="00E25C16" w:rsidP="00E25C16">
      <w:pPr>
        <w:pStyle w:val="TableParagraph"/>
        <w:spacing w:line="276" w:lineRule="auto"/>
        <w:ind w:left="72" w:right="64"/>
        <w:jc w:val="both"/>
        <w:rPr>
          <w:rFonts w:ascii="Arial" w:hAnsi="Arial" w:cs="Arial"/>
        </w:rPr>
      </w:pPr>
    </w:p>
    <w:p w14:paraId="5A6D8F51" w14:textId="77777777" w:rsidR="00E25C16" w:rsidRDefault="00E25C16" w:rsidP="00E25C16">
      <w:pPr>
        <w:pStyle w:val="TableParagraph"/>
        <w:numPr>
          <w:ilvl w:val="0"/>
          <w:numId w:val="25"/>
        </w:numPr>
        <w:spacing w:line="276" w:lineRule="auto"/>
        <w:ind w:right="64"/>
        <w:jc w:val="both"/>
        <w:rPr>
          <w:rFonts w:ascii="Arial" w:hAnsi="Arial" w:cs="Arial"/>
        </w:rPr>
      </w:pPr>
      <w:r w:rsidRPr="00E25C16">
        <w:rPr>
          <w:rFonts w:ascii="Arial" w:hAnsi="Arial" w:cs="Arial"/>
        </w:rPr>
        <w:t xml:space="preserve">Participé de mesa de trabajo con el equipo primario coordinador general, </w:t>
      </w:r>
      <w:r w:rsidRPr="00E25C16">
        <w:rPr>
          <w:rFonts w:ascii="Arial" w:hAnsi="Arial" w:cs="Arial"/>
        </w:rPr>
        <w:lastRenderedPageBreak/>
        <w:t>coordinador técnico, metodólogos y psicosociales donde se realizó presentación de la malla del programa unificada desde lo técnico, metodológico y técnico, se realizaron las correcciones sugeridas por el coordinador del programa y finalmente se presentaron los avances del programa para el mes en vigencia.</w:t>
      </w:r>
    </w:p>
    <w:p w14:paraId="5FB517FD" w14:textId="77777777" w:rsidR="00E25C16" w:rsidRDefault="00E25C16" w:rsidP="00E25C16">
      <w:pPr>
        <w:pStyle w:val="TableParagraph"/>
        <w:spacing w:line="276" w:lineRule="auto"/>
        <w:ind w:left="1512" w:right="64"/>
        <w:jc w:val="both"/>
        <w:rPr>
          <w:rFonts w:ascii="Arial" w:hAnsi="Arial" w:cs="Arial"/>
        </w:rPr>
      </w:pPr>
    </w:p>
    <w:p w14:paraId="7CCD7389" w14:textId="77777777" w:rsidR="00E25C16" w:rsidRDefault="00E25C16" w:rsidP="00E25C16">
      <w:pPr>
        <w:pStyle w:val="TableParagraph"/>
        <w:spacing w:line="276" w:lineRule="auto"/>
        <w:ind w:left="1512" w:right="64"/>
        <w:jc w:val="both"/>
        <w:rPr>
          <w:rFonts w:ascii="Arial" w:hAnsi="Arial" w:cs="Arial"/>
        </w:rPr>
      </w:pPr>
    </w:p>
    <w:p w14:paraId="658FBB95" w14:textId="77777777" w:rsidR="00E25C16" w:rsidRDefault="00E25C16" w:rsidP="00E25C16">
      <w:pPr>
        <w:pStyle w:val="TableParagraph"/>
        <w:spacing w:line="276" w:lineRule="auto"/>
        <w:ind w:left="1512" w:right="64"/>
        <w:jc w:val="both"/>
        <w:rPr>
          <w:rFonts w:ascii="Arial" w:hAnsi="Arial" w:cs="Arial"/>
        </w:rPr>
      </w:pPr>
    </w:p>
    <w:p w14:paraId="100A558C" w14:textId="77777777" w:rsidR="00E25C16" w:rsidRPr="00E25C16" w:rsidRDefault="00E25C16" w:rsidP="00E25C16">
      <w:pPr>
        <w:pStyle w:val="Textoindependiente"/>
        <w:rPr>
          <w:rFonts w:ascii="Arial" w:hAnsi="Arial" w:cs="Arial"/>
          <w:b/>
          <w:sz w:val="20"/>
          <w:szCs w:val="20"/>
        </w:rPr>
      </w:pPr>
    </w:p>
    <w:p w14:paraId="77809301" w14:textId="77777777" w:rsidR="00E25C16" w:rsidRPr="00E25C16" w:rsidRDefault="00E25C16" w:rsidP="00E25C16">
      <w:pPr>
        <w:suppressAutoHyphens w:val="0"/>
        <w:jc w:val="both"/>
        <w:rPr>
          <w:rFonts w:ascii="Arial" w:hAnsi="Arial" w:cs="Arial"/>
          <w:sz w:val="20"/>
          <w:szCs w:val="20"/>
        </w:rPr>
      </w:pPr>
      <w:r w:rsidRPr="00E25C16">
        <w:rPr>
          <w:rFonts w:ascii="Arial" w:hAnsi="Arial" w:cs="Arial"/>
          <w:sz w:val="20"/>
          <w:szCs w:val="20"/>
        </w:rPr>
        <w:t>Para constancia de lo anterior, se firma en Santiago de Cali a los 25 días del mes de abril de 2025</w:t>
      </w:r>
    </w:p>
    <w:p w14:paraId="1A948194" w14:textId="77777777" w:rsidR="00E25C16" w:rsidRDefault="00E25C16" w:rsidP="00E25C16">
      <w:pPr>
        <w:suppressAutoHyphens w:val="0"/>
        <w:jc w:val="both"/>
        <w:rPr>
          <w:rFonts w:ascii="Arial" w:hAnsi="Arial" w:cs="Arial"/>
          <w:sz w:val="20"/>
          <w:szCs w:val="20"/>
        </w:rPr>
      </w:pPr>
    </w:p>
    <w:p w14:paraId="362FEEEC" w14:textId="77777777" w:rsidR="00D06494" w:rsidRPr="00E25C16" w:rsidRDefault="00D06494" w:rsidP="00E25C16">
      <w:pPr>
        <w:suppressAutoHyphens w:val="0"/>
        <w:jc w:val="both"/>
        <w:rPr>
          <w:rFonts w:ascii="Arial" w:hAnsi="Arial" w:cs="Arial"/>
          <w:sz w:val="20"/>
          <w:szCs w:val="20"/>
        </w:rPr>
      </w:pPr>
    </w:p>
    <w:p w14:paraId="4E3BDA1D" w14:textId="77777777" w:rsidR="00E25C16" w:rsidRPr="00E25C16" w:rsidRDefault="00E25C16" w:rsidP="00E25C16">
      <w:pPr>
        <w:suppressAutoHyphens w:val="0"/>
        <w:jc w:val="both"/>
        <w:rPr>
          <w:rFonts w:ascii="Arial" w:hAnsi="Arial" w:cs="Arial"/>
          <w:sz w:val="20"/>
          <w:szCs w:val="20"/>
        </w:rPr>
      </w:pPr>
      <w:r w:rsidRPr="00E25C16">
        <w:rPr>
          <w:rFonts w:ascii="Arial" w:hAnsi="Arial" w:cs="Arial"/>
          <w:sz w:val="20"/>
          <w:szCs w:val="20"/>
        </w:rPr>
        <w:t>Atentamente,</w:t>
      </w:r>
    </w:p>
    <w:p w14:paraId="692B7215" w14:textId="77777777" w:rsidR="00E25C16" w:rsidRDefault="00E25C16" w:rsidP="00E25C16">
      <w:pPr>
        <w:suppressAutoHyphens w:val="0"/>
        <w:jc w:val="both"/>
        <w:rPr>
          <w:rFonts w:ascii="Arial" w:hAnsi="Arial" w:cs="Arial"/>
        </w:rPr>
      </w:pPr>
    </w:p>
    <w:p w14:paraId="42C490E1" w14:textId="77777777" w:rsidR="00E25C16" w:rsidRDefault="00E25C16" w:rsidP="00E25C16">
      <w:pPr>
        <w:suppressAutoHyphens w:val="0"/>
        <w:jc w:val="both"/>
        <w:rPr>
          <w:rFonts w:ascii="Arial" w:hAnsi="Arial" w:cs="Arial"/>
        </w:rPr>
      </w:pPr>
    </w:p>
    <w:p w14:paraId="459B6D63" w14:textId="5F5F24BB" w:rsidR="00E25C16" w:rsidRPr="00A82B09" w:rsidRDefault="00E25C16" w:rsidP="00E25C16">
      <w:pPr>
        <w:suppressAutoHyphens w:val="0"/>
        <w:jc w:val="both"/>
        <w:rPr>
          <w:rFonts w:ascii="Arial" w:hAnsi="Arial" w:cs="Arial"/>
        </w:rPr>
      </w:pPr>
    </w:p>
    <w:p w14:paraId="09F6EE3E" w14:textId="07CE3CA1" w:rsidR="00E25C16" w:rsidRDefault="00E25C16" w:rsidP="00E25C16">
      <w:pPr>
        <w:pStyle w:val="Textoindependiente"/>
        <w:rPr>
          <w:rFonts w:ascii="Arial" w:hAnsi="Arial" w:cs="Arial"/>
          <w:color w:val="000000"/>
        </w:rPr>
      </w:pPr>
      <w:r w:rsidRPr="00EF2611">
        <w:rPr>
          <w:rFonts w:ascii="Arial" w:hAnsi="Arial" w:cs="Arial"/>
          <w:noProof/>
        </w:rPr>
        <w:drawing>
          <wp:anchor distT="0" distB="0" distL="114300" distR="114300" simplePos="0" relativeHeight="251659264" behindDoc="0" locked="0" layoutInCell="1" allowOverlap="1" wp14:anchorId="4A4871E9" wp14:editId="22E7BE6F">
            <wp:simplePos x="0" y="0"/>
            <wp:positionH relativeFrom="margin">
              <wp:posOffset>1381125</wp:posOffset>
            </wp:positionH>
            <wp:positionV relativeFrom="paragraph">
              <wp:posOffset>5080</wp:posOffset>
            </wp:positionV>
            <wp:extent cx="2952750" cy="752475"/>
            <wp:effectExtent l="0" t="0" r="0" b="9525"/>
            <wp:wrapThrough wrapText="bothSides">
              <wp:wrapPolygon edited="0">
                <wp:start x="0" y="0"/>
                <wp:lineTo x="0" y="21327"/>
                <wp:lineTo x="21461" y="21327"/>
                <wp:lineTo x="21461" y="0"/>
                <wp:lineTo x="0" y="0"/>
              </wp:wrapPolygon>
            </wp:wrapThrough>
            <wp:docPr id="17966881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688118" name=""/>
                    <pic:cNvPicPr/>
                  </pic:nvPicPr>
                  <pic:blipFill rotWithShape="1">
                    <a:blip r:embed="rId8">
                      <a:extLst>
                        <a:ext uri="{28A0092B-C50C-407E-A947-70E740481C1C}">
                          <a14:useLocalDpi xmlns:a14="http://schemas.microsoft.com/office/drawing/2010/main" val="0"/>
                        </a:ext>
                      </a:extLst>
                    </a:blip>
                    <a:srcRect l="6505" t="2999" r="9469" b="18000"/>
                    <a:stretch/>
                  </pic:blipFill>
                  <pic:spPr bwMode="auto">
                    <a:xfrm>
                      <a:off x="0" y="0"/>
                      <a:ext cx="2952750" cy="7524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11E8694" w14:textId="0207FEFF" w:rsidR="00E25C16" w:rsidRDefault="00E25C16" w:rsidP="00E25C16">
      <w:pPr>
        <w:pStyle w:val="Textoindependiente"/>
        <w:rPr>
          <w:rFonts w:ascii="Arial" w:hAnsi="Arial" w:cs="Arial"/>
          <w:color w:val="000000"/>
        </w:rPr>
      </w:pPr>
    </w:p>
    <w:p w14:paraId="0DF5039A" w14:textId="77777777" w:rsidR="00E25C16" w:rsidRDefault="00E25C16" w:rsidP="00E25C16">
      <w:pPr>
        <w:pStyle w:val="Textoindependiente"/>
        <w:jc w:val="center"/>
        <w:rPr>
          <w:rFonts w:ascii="Arial" w:hAnsi="Arial" w:cs="Arial"/>
          <w:color w:val="000000"/>
        </w:rPr>
      </w:pPr>
    </w:p>
    <w:p w14:paraId="0DEB78D8" w14:textId="77777777" w:rsidR="00E25C16" w:rsidRDefault="00E25C16" w:rsidP="00E25C16">
      <w:pPr>
        <w:pStyle w:val="Textoindependiente"/>
        <w:jc w:val="center"/>
        <w:rPr>
          <w:rFonts w:ascii="Arial" w:hAnsi="Arial" w:cs="Arial"/>
          <w:color w:val="000000"/>
        </w:rPr>
      </w:pPr>
    </w:p>
    <w:p w14:paraId="77140BA7" w14:textId="77777777" w:rsidR="00E25C16" w:rsidRDefault="00E25C16" w:rsidP="00E25C16">
      <w:pPr>
        <w:pStyle w:val="Textoindependiente"/>
        <w:jc w:val="center"/>
        <w:rPr>
          <w:rFonts w:ascii="Arial" w:hAnsi="Arial" w:cs="Arial"/>
          <w:color w:val="000000"/>
        </w:rPr>
      </w:pPr>
    </w:p>
    <w:p w14:paraId="16B08628" w14:textId="1D87A00E" w:rsidR="00E25C16" w:rsidRPr="00A82B09" w:rsidRDefault="00E25C16" w:rsidP="00E25C16">
      <w:pPr>
        <w:pStyle w:val="Textoindependiente"/>
        <w:jc w:val="center"/>
        <w:rPr>
          <w:rFonts w:ascii="Arial" w:hAnsi="Arial" w:cs="Arial"/>
        </w:rPr>
      </w:pPr>
      <w:r w:rsidRPr="00A82B09">
        <w:rPr>
          <w:rFonts w:ascii="Arial" w:hAnsi="Arial" w:cs="Arial"/>
        </w:rPr>
        <w:t>CONTRATISTA</w:t>
      </w:r>
    </w:p>
    <w:sectPr w:rsidR="00E25C16" w:rsidRPr="00A82B09"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F2867" w14:textId="77777777" w:rsidR="001A65FF" w:rsidRDefault="001A65FF">
      <w:r>
        <w:separator/>
      </w:r>
    </w:p>
  </w:endnote>
  <w:endnote w:type="continuationSeparator" w:id="0">
    <w:p w14:paraId="0DDBD26F" w14:textId="77777777" w:rsidR="001A65FF" w:rsidRDefault="001A6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F2345" w14:textId="77777777" w:rsidR="001A65FF" w:rsidRDefault="001A65FF">
      <w:r>
        <w:separator/>
      </w:r>
    </w:p>
  </w:footnote>
  <w:footnote w:type="continuationSeparator" w:id="0">
    <w:p w14:paraId="46E03D97" w14:textId="77777777" w:rsidR="001A65FF" w:rsidRDefault="001A6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77B06C7A" w14:textId="22F8F5DF" w:rsidR="000005A3" w:rsidRPr="000005A3" w:rsidRDefault="00180E49"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6A2B9C" w:rsidRPr="008520BE">
      <w:rPr>
        <w:rFonts w:ascii="Arial" w:hAnsi="Arial" w:cs="Arial"/>
        <w:b/>
        <w:bCs/>
        <w:lang w:val="es-MX"/>
      </w:rPr>
      <w:t>.</w:t>
    </w:r>
    <w:r w:rsidR="008520BE" w:rsidRPr="008520BE">
      <w:rPr>
        <w:rFonts w:ascii="Arial" w:hAnsi="Arial" w:cs="Arial"/>
        <w:b/>
        <w:bCs/>
        <w:lang w:val="es-MX"/>
      </w:rPr>
      <w:t>0978</w:t>
    </w:r>
    <w:r w:rsidR="0084763A" w:rsidRPr="008520BE">
      <w:rPr>
        <w:rFonts w:ascii="Arial" w:hAnsi="Arial" w:cs="Arial"/>
        <w:b/>
        <w:bCs/>
        <w:lang w:val="es-MX"/>
      </w:rPr>
      <w:t>-</w:t>
    </w:r>
    <w:r w:rsidR="006A2B9C" w:rsidRPr="0092241A">
      <w:rPr>
        <w:rFonts w:ascii="Arial" w:hAnsi="Arial" w:cs="Arial"/>
        <w:b/>
        <w:bCs/>
        <w:lang w:val="es-MX"/>
      </w:rPr>
      <w:t>202</w:t>
    </w:r>
    <w:r w:rsidR="0084763A">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1408C8"/>
    <w:multiLevelType w:val="hybridMultilevel"/>
    <w:tmpl w:val="AD7AA7E0"/>
    <w:lvl w:ilvl="0" w:tplc="74847624">
      <w:start w:val="3"/>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A8542F"/>
    <w:multiLevelType w:val="hybridMultilevel"/>
    <w:tmpl w:val="5C328040"/>
    <w:lvl w:ilvl="0" w:tplc="D65E92FC">
      <w:start w:val="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8F3491"/>
    <w:multiLevelType w:val="multilevel"/>
    <w:tmpl w:val="93C6B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F47732"/>
    <w:multiLevelType w:val="multilevel"/>
    <w:tmpl w:val="2E3C0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91118AE"/>
    <w:multiLevelType w:val="hybridMultilevel"/>
    <w:tmpl w:val="B6FC9668"/>
    <w:lvl w:ilvl="0" w:tplc="1DDE4000">
      <w:start w:val="1"/>
      <w:numFmt w:val="bullet"/>
      <w:lvlText w:val="-"/>
      <w:lvlJc w:val="left"/>
      <w:pPr>
        <w:ind w:left="1512" w:hanging="360"/>
      </w:pPr>
      <w:rPr>
        <w:rFonts w:ascii="Arial" w:eastAsia="Arial" w:hAnsi="Arial" w:cs="Arial" w:hint="default"/>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5" w15:restartNumberingAfterBreak="0">
    <w:nsid w:val="61F83EE9"/>
    <w:multiLevelType w:val="multilevel"/>
    <w:tmpl w:val="74902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892015"/>
    <w:multiLevelType w:val="hybridMultilevel"/>
    <w:tmpl w:val="7B284CCA"/>
    <w:lvl w:ilvl="0" w:tplc="A76C8D32">
      <w:start w:val="4"/>
      <w:numFmt w:val="bullet"/>
      <w:lvlText w:val="-"/>
      <w:lvlJc w:val="left"/>
      <w:pPr>
        <w:ind w:left="432" w:hanging="360"/>
      </w:pPr>
      <w:rPr>
        <w:rFonts w:ascii="Arial MT" w:eastAsia="Arial MT" w:hAnsi="Arial MT" w:cs="Arial MT" w:hint="default"/>
      </w:rPr>
    </w:lvl>
    <w:lvl w:ilvl="1" w:tplc="240A0003" w:tentative="1">
      <w:start w:val="1"/>
      <w:numFmt w:val="bullet"/>
      <w:lvlText w:val="o"/>
      <w:lvlJc w:val="left"/>
      <w:pPr>
        <w:ind w:left="1152" w:hanging="360"/>
      </w:pPr>
      <w:rPr>
        <w:rFonts w:ascii="Courier New" w:hAnsi="Courier New" w:cs="Courier New" w:hint="default"/>
      </w:rPr>
    </w:lvl>
    <w:lvl w:ilvl="2" w:tplc="240A0005" w:tentative="1">
      <w:start w:val="1"/>
      <w:numFmt w:val="bullet"/>
      <w:lvlText w:val=""/>
      <w:lvlJc w:val="left"/>
      <w:pPr>
        <w:ind w:left="1872" w:hanging="360"/>
      </w:pPr>
      <w:rPr>
        <w:rFonts w:ascii="Wingdings" w:hAnsi="Wingdings" w:hint="default"/>
      </w:rPr>
    </w:lvl>
    <w:lvl w:ilvl="3" w:tplc="240A0001" w:tentative="1">
      <w:start w:val="1"/>
      <w:numFmt w:val="bullet"/>
      <w:lvlText w:val=""/>
      <w:lvlJc w:val="left"/>
      <w:pPr>
        <w:ind w:left="2592" w:hanging="360"/>
      </w:pPr>
      <w:rPr>
        <w:rFonts w:ascii="Symbol" w:hAnsi="Symbol" w:hint="default"/>
      </w:rPr>
    </w:lvl>
    <w:lvl w:ilvl="4" w:tplc="240A0003" w:tentative="1">
      <w:start w:val="1"/>
      <w:numFmt w:val="bullet"/>
      <w:lvlText w:val="o"/>
      <w:lvlJc w:val="left"/>
      <w:pPr>
        <w:ind w:left="3312" w:hanging="360"/>
      </w:pPr>
      <w:rPr>
        <w:rFonts w:ascii="Courier New" w:hAnsi="Courier New" w:cs="Courier New" w:hint="default"/>
      </w:rPr>
    </w:lvl>
    <w:lvl w:ilvl="5" w:tplc="240A0005" w:tentative="1">
      <w:start w:val="1"/>
      <w:numFmt w:val="bullet"/>
      <w:lvlText w:val=""/>
      <w:lvlJc w:val="left"/>
      <w:pPr>
        <w:ind w:left="4032" w:hanging="360"/>
      </w:pPr>
      <w:rPr>
        <w:rFonts w:ascii="Wingdings" w:hAnsi="Wingdings" w:hint="default"/>
      </w:rPr>
    </w:lvl>
    <w:lvl w:ilvl="6" w:tplc="240A0001" w:tentative="1">
      <w:start w:val="1"/>
      <w:numFmt w:val="bullet"/>
      <w:lvlText w:val=""/>
      <w:lvlJc w:val="left"/>
      <w:pPr>
        <w:ind w:left="4752" w:hanging="360"/>
      </w:pPr>
      <w:rPr>
        <w:rFonts w:ascii="Symbol" w:hAnsi="Symbol" w:hint="default"/>
      </w:rPr>
    </w:lvl>
    <w:lvl w:ilvl="7" w:tplc="240A0003" w:tentative="1">
      <w:start w:val="1"/>
      <w:numFmt w:val="bullet"/>
      <w:lvlText w:val="o"/>
      <w:lvlJc w:val="left"/>
      <w:pPr>
        <w:ind w:left="5472" w:hanging="360"/>
      </w:pPr>
      <w:rPr>
        <w:rFonts w:ascii="Courier New" w:hAnsi="Courier New" w:cs="Courier New" w:hint="default"/>
      </w:rPr>
    </w:lvl>
    <w:lvl w:ilvl="8" w:tplc="240A0005" w:tentative="1">
      <w:start w:val="1"/>
      <w:numFmt w:val="bullet"/>
      <w:lvlText w:val=""/>
      <w:lvlJc w:val="left"/>
      <w:pPr>
        <w:ind w:left="6192" w:hanging="360"/>
      </w:pPr>
      <w:rPr>
        <w:rFonts w:ascii="Wingdings" w:hAnsi="Wingdings" w:hint="default"/>
      </w:rPr>
    </w:lvl>
  </w:abstractNum>
  <w:abstractNum w:abstractNumId="27"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0404116">
    <w:abstractNumId w:val="9"/>
  </w:num>
  <w:num w:numId="2" w16cid:durableId="799542499">
    <w:abstractNumId w:val="1"/>
  </w:num>
  <w:num w:numId="3" w16cid:durableId="1128353503">
    <w:abstractNumId w:val="4"/>
  </w:num>
  <w:num w:numId="4" w16cid:durableId="710426362">
    <w:abstractNumId w:val="2"/>
  </w:num>
  <w:num w:numId="5" w16cid:durableId="1545756182">
    <w:abstractNumId w:val="0"/>
  </w:num>
  <w:num w:numId="6" w16cid:durableId="1405450214">
    <w:abstractNumId w:val="10"/>
  </w:num>
  <w:num w:numId="7" w16cid:durableId="1533807790">
    <w:abstractNumId w:val="27"/>
  </w:num>
  <w:num w:numId="8" w16cid:durableId="534461728">
    <w:abstractNumId w:val="23"/>
  </w:num>
  <w:num w:numId="9" w16cid:durableId="110899162">
    <w:abstractNumId w:val="19"/>
  </w:num>
  <w:num w:numId="10" w16cid:durableId="565191253">
    <w:abstractNumId w:val="16"/>
  </w:num>
  <w:num w:numId="11" w16cid:durableId="81269691">
    <w:abstractNumId w:val="3"/>
  </w:num>
  <w:num w:numId="12" w16cid:durableId="1094519111">
    <w:abstractNumId w:val="15"/>
  </w:num>
  <w:num w:numId="13" w16cid:durableId="1054813354">
    <w:abstractNumId w:val="28"/>
  </w:num>
  <w:num w:numId="14" w16cid:durableId="570165752">
    <w:abstractNumId w:val="13"/>
  </w:num>
  <w:num w:numId="15" w16cid:durableId="1353847273">
    <w:abstractNumId w:val="14"/>
  </w:num>
  <w:num w:numId="16" w16cid:durableId="1703285851">
    <w:abstractNumId w:val="12"/>
    <w:lvlOverride w:ilvl="0">
      <w:lvl w:ilvl="0">
        <w:numFmt w:val="decimal"/>
        <w:lvlText w:val="%1."/>
        <w:lvlJc w:val="left"/>
      </w:lvl>
    </w:lvlOverride>
  </w:num>
  <w:num w:numId="17" w16cid:durableId="667057130">
    <w:abstractNumId w:val="17"/>
    <w:lvlOverride w:ilvl="0">
      <w:lvl w:ilvl="0">
        <w:numFmt w:val="decimal"/>
        <w:lvlText w:val="%1."/>
        <w:lvlJc w:val="left"/>
      </w:lvl>
    </w:lvlOverride>
  </w:num>
  <w:num w:numId="18" w16cid:durableId="112599473">
    <w:abstractNumId w:val="21"/>
    <w:lvlOverride w:ilvl="0">
      <w:lvl w:ilvl="0">
        <w:numFmt w:val="decimal"/>
        <w:lvlText w:val="%1."/>
        <w:lvlJc w:val="left"/>
      </w:lvl>
    </w:lvlOverride>
  </w:num>
  <w:num w:numId="19" w16cid:durableId="2069187192">
    <w:abstractNumId w:val="29"/>
    <w:lvlOverride w:ilvl="0">
      <w:lvl w:ilvl="0">
        <w:numFmt w:val="decimal"/>
        <w:lvlText w:val="%1."/>
        <w:lvlJc w:val="left"/>
      </w:lvl>
    </w:lvlOverride>
  </w:num>
  <w:num w:numId="20" w16cid:durableId="1347901794">
    <w:abstractNumId w:val="20"/>
  </w:num>
  <w:num w:numId="21" w16cid:durableId="21365298">
    <w:abstractNumId w:val="22"/>
  </w:num>
  <w:num w:numId="22" w16cid:durableId="1901477141">
    <w:abstractNumId w:val="25"/>
  </w:num>
  <w:num w:numId="23" w16cid:durableId="1443112140">
    <w:abstractNumId w:val="18"/>
  </w:num>
  <w:num w:numId="24" w16cid:durableId="149833136">
    <w:abstractNumId w:val="11"/>
  </w:num>
  <w:num w:numId="25" w16cid:durableId="1364938814">
    <w:abstractNumId w:val="24"/>
  </w:num>
  <w:num w:numId="26" w16cid:durableId="391001877">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1109"/>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5FF"/>
    <w:rsid w:val="001A6DF0"/>
    <w:rsid w:val="001B57E4"/>
    <w:rsid w:val="001B78A3"/>
    <w:rsid w:val="001C0EB4"/>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0787"/>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57A01"/>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3005"/>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3F85"/>
    <w:rsid w:val="00625591"/>
    <w:rsid w:val="00625C69"/>
    <w:rsid w:val="006370DD"/>
    <w:rsid w:val="0063798C"/>
    <w:rsid w:val="0064546A"/>
    <w:rsid w:val="00645DBC"/>
    <w:rsid w:val="0064673E"/>
    <w:rsid w:val="00653DA2"/>
    <w:rsid w:val="00657494"/>
    <w:rsid w:val="006702A5"/>
    <w:rsid w:val="006705DF"/>
    <w:rsid w:val="00675497"/>
    <w:rsid w:val="00682113"/>
    <w:rsid w:val="006828B1"/>
    <w:rsid w:val="00682AE7"/>
    <w:rsid w:val="006832FF"/>
    <w:rsid w:val="00685505"/>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520BE"/>
    <w:rsid w:val="00855908"/>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1FB9"/>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4A81"/>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9DA"/>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58EA"/>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6494"/>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4458"/>
    <w:rsid w:val="00DC647A"/>
    <w:rsid w:val="00DD2540"/>
    <w:rsid w:val="00DD530D"/>
    <w:rsid w:val="00DF1248"/>
    <w:rsid w:val="00DF25C8"/>
    <w:rsid w:val="00DF7B64"/>
    <w:rsid w:val="00E005C3"/>
    <w:rsid w:val="00E03DF3"/>
    <w:rsid w:val="00E07461"/>
    <w:rsid w:val="00E12EC9"/>
    <w:rsid w:val="00E205F3"/>
    <w:rsid w:val="00E209E9"/>
    <w:rsid w:val="00E20C17"/>
    <w:rsid w:val="00E2380C"/>
    <w:rsid w:val="00E25C16"/>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 w:type="paragraph" w:customStyle="1" w:styleId="TableParagraph">
    <w:name w:val="Table Paragraph"/>
    <w:basedOn w:val="Normal"/>
    <w:uiPriority w:val="1"/>
    <w:qFormat/>
    <w:rsid w:val="00E25C16"/>
    <w:pPr>
      <w:widowControl w:val="0"/>
      <w:suppressAutoHyphens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01670997">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 w:id="213378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FC5B-3213-4950-A9DF-95FDD3B4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1168</Words>
  <Characters>6429</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Mariana Ospina</cp:lastModifiedBy>
  <cp:revision>2</cp:revision>
  <cp:lastPrinted>2023-04-12T14:19:00Z</cp:lastPrinted>
  <dcterms:created xsi:type="dcterms:W3CDTF">2025-03-31T14:22:00Z</dcterms:created>
  <dcterms:modified xsi:type="dcterms:W3CDTF">2025-03-31T14:22:00Z</dcterms:modified>
</cp:coreProperties>
</file>